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0" w:type="dxa"/>
        <w:tblInd w:w="11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37"/>
        <w:gridCol w:w="2693"/>
      </w:tblGrid>
      <w:tr w:rsidR="009076E9" w:rsidRPr="007228F8" w14:paraId="3398C74D" w14:textId="77777777" w:rsidTr="009076E9">
        <w:trPr>
          <w:cantSplit/>
          <w:trHeight w:val="514"/>
        </w:trPr>
        <w:tc>
          <w:tcPr>
            <w:tcW w:w="9030" w:type="dxa"/>
            <w:gridSpan w:val="2"/>
            <w:vAlign w:val="center"/>
          </w:tcPr>
          <w:p w14:paraId="73F69726" w14:textId="77777777" w:rsidR="009076E9" w:rsidRPr="0029790C" w:rsidRDefault="009076E9" w:rsidP="009076E9">
            <w:pPr>
              <w:tabs>
                <w:tab w:val="left" w:pos="2156"/>
              </w:tabs>
              <w:ind w:left="2156" w:hanging="1984"/>
              <w:rPr>
                <w:rFonts w:cs="Arial"/>
                <w:bCs/>
                <w:szCs w:val="20"/>
              </w:rPr>
            </w:pPr>
          </w:p>
          <w:p w14:paraId="5611703C" w14:textId="09A847EA" w:rsidR="009076E9" w:rsidRPr="0029790C" w:rsidRDefault="009076E9" w:rsidP="002F6F9E">
            <w:pPr>
              <w:tabs>
                <w:tab w:val="left" w:pos="2156"/>
                <w:tab w:val="left" w:pos="8393"/>
              </w:tabs>
              <w:ind w:left="2156" w:right="497" w:hanging="1984"/>
              <w:rPr>
                <w:rFonts w:cs="Arial"/>
                <w:b/>
                <w:bCs/>
                <w:sz w:val="16"/>
                <w:szCs w:val="16"/>
              </w:rPr>
            </w:pPr>
            <w:r w:rsidRPr="0029790C">
              <w:rPr>
                <w:rFonts w:cs="Arial"/>
                <w:bCs/>
                <w:sz w:val="20"/>
                <w:szCs w:val="20"/>
              </w:rPr>
              <w:t>INWESTYCJA</w:t>
            </w:r>
            <w:r w:rsidRPr="0029790C">
              <w:rPr>
                <w:rFonts w:cs="Arial"/>
                <w:bCs/>
                <w:szCs w:val="20"/>
              </w:rPr>
              <w:t>:</w:t>
            </w:r>
            <w:r w:rsidRPr="0029790C">
              <w:rPr>
                <w:rFonts w:cs="Arial"/>
                <w:bCs/>
                <w:szCs w:val="20"/>
              </w:rPr>
              <w:tab/>
            </w:r>
            <w:r w:rsidR="00F72D27" w:rsidRPr="0029790C">
              <w:rPr>
                <w:rFonts w:cs="Arial"/>
                <w:b/>
                <w:bCs/>
              </w:rPr>
              <w:t>Budowa budynków mieszkalnych wielorodzinnych</w:t>
            </w:r>
            <w:r w:rsidR="00F72D27" w:rsidRPr="0029790C">
              <w:rPr>
                <w:rFonts w:cs="Arial"/>
                <w:b/>
                <w:bCs/>
                <w:sz w:val="16"/>
                <w:szCs w:val="16"/>
              </w:rPr>
              <w:br/>
            </w:r>
            <w:r w:rsidR="00ED0CC7" w:rsidRPr="0029790C">
              <w:rPr>
                <w:rFonts w:cs="Arial"/>
                <w:b/>
                <w:bCs/>
                <w:sz w:val="16"/>
                <w:szCs w:val="16"/>
              </w:rPr>
              <w:t xml:space="preserve">kategoria bud. XIII, współczynnik kat. obiektu - 4,0, współczynnik wielkości - 1,0    - </w:t>
            </w:r>
            <w:r w:rsidR="00F72D27" w:rsidRPr="0029790C">
              <w:rPr>
                <w:rFonts w:cs="Arial"/>
                <w:b/>
                <w:bCs/>
                <w:sz w:val="16"/>
                <w:szCs w:val="16"/>
              </w:rPr>
              <w:t xml:space="preserve">na dz. nr 7064/4, 7064/6 Żywiec, wraz z infrastrukturą techniczną na działkach nr 7064/6, 7064/5, 7064/4, 5561 </w:t>
            </w:r>
            <w:proofErr w:type="spellStart"/>
            <w:r w:rsidR="00F72D27" w:rsidRPr="0029790C">
              <w:rPr>
                <w:rFonts w:cs="Arial"/>
                <w:b/>
                <w:bCs/>
                <w:sz w:val="16"/>
                <w:szCs w:val="16"/>
              </w:rPr>
              <w:t>obr</w:t>
            </w:r>
            <w:proofErr w:type="spellEnd"/>
            <w:r w:rsidR="00F72D27" w:rsidRPr="0029790C">
              <w:rPr>
                <w:rFonts w:cs="Arial"/>
                <w:b/>
                <w:bCs/>
                <w:sz w:val="16"/>
                <w:szCs w:val="16"/>
              </w:rPr>
              <w:t>. jw. oraz ze zjazdem z dz. nr 5561obr. jw. przy ul. Browarnej w Żywcu</w:t>
            </w:r>
            <w:r w:rsidR="00ED0CC7" w:rsidRPr="0029790C">
              <w:rPr>
                <w:rFonts w:cs="Arial"/>
                <w:b/>
                <w:bCs/>
                <w:sz w:val="16"/>
                <w:szCs w:val="16"/>
              </w:rPr>
              <w:t xml:space="preserve"> - ETAP </w:t>
            </w:r>
            <w:r w:rsidR="00275EAD">
              <w:rPr>
                <w:rFonts w:cs="Arial"/>
                <w:b/>
                <w:bCs/>
                <w:sz w:val="16"/>
                <w:szCs w:val="16"/>
              </w:rPr>
              <w:t>DRUGI</w:t>
            </w:r>
            <w:bookmarkStart w:id="0" w:name="_GoBack"/>
            <w:bookmarkEnd w:id="0"/>
            <w:r w:rsidRPr="0029790C">
              <w:rPr>
                <w:rFonts w:cs="Arial"/>
                <w:b/>
                <w:bCs/>
                <w:sz w:val="16"/>
                <w:szCs w:val="16"/>
              </w:rPr>
              <w:tab/>
            </w:r>
            <w:r w:rsidRPr="0029790C">
              <w:rPr>
                <w:rFonts w:cs="Arial"/>
                <w:bCs/>
                <w:sz w:val="16"/>
                <w:szCs w:val="16"/>
              </w:rPr>
              <w:tab/>
            </w:r>
          </w:p>
          <w:p w14:paraId="760B8922" w14:textId="77777777" w:rsidR="009076E9" w:rsidRPr="0029790C" w:rsidRDefault="009076E9" w:rsidP="009076E9">
            <w:pPr>
              <w:ind w:right="355"/>
              <w:rPr>
                <w:rFonts w:cs="Arial"/>
              </w:rPr>
            </w:pPr>
          </w:p>
        </w:tc>
      </w:tr>
      <w:tr w:rsidR="009076E9" w:rsidRPr="007228F8" w14:paraId="60041571" w14:textId="77777777" w:rsidTr="009076E9">
        <w:trPr>
          <w:cantSplit/>
        </w:trPr>
        <w:tc>
          <w:tcPr>
            <w:tcW w:w="9030" w:type="dxa"/>
            <w:gridSpan w:val="2"/>
            <w:vAlign w:val="center"/>
          </w:tcPr>
          <w:p w14:paraId="0722A8D2" w14:textId="77777777" w:rsidR="009076E9" w:rsidRPr="0029790C" w:rsidRDefault="009076E9" w:rsidP="009076E9">
            <w:pPr>
              <w:rPr>
                <w:rFonts w:cs="Arial"/>
                <w:sz w:val="20"/>
                <w:szCs w:val="20"/>
              </w:rPr>
            </w:pPr>
          </w:p>
          <w:p w14:paraId="57B33D94" w14:textId="2B26AA85" w:rsidR="009076E9" w:rsidRPr="0029790C" w:rsidRDefault="009076E9" w:rsidP="009076E9">
            <w:pPr>
              <w:tabs>
                <w:tab w:val="left" w:pos="2156"/>
                <w:tab w:val="left" w:pos="3119"/>
              </w:tabs>
              <w:ind w:left="2156" w:hanging="1984"/>
              <w:rPr>
                <w:rFonts w:cs="Arial"/>
                <w:bCs/>
                <w:sz w:val="20"/>
                <w:szCs w:val="20"/>
              </w:rPr>
            </w:pPr>
            <w:r w:rsidRPr="0029790C">
              <w:rPr>
                <w:rFonts w:cs="Arial"/>
                <w:bCs/>
                <w:sz w:val="20"/>
                <w:szCs w:val="20"/>
              </w:rPr>
              <w:t>ADRES:</w:t>
            </w:r>
            <w:r w:rsidRPr="0029790C">
              <w:rPr>
                <w:rFonts w:cs="Arial"/>
                <w:bCs/>
                <w:sz w:val="20"/>
                <w:szCs w:val="20"/>
              </w:rPr>
              <w:tab/>
              <w:t xml:space="preserve">ul. </w:t>
            </w:r>
            <w:r w:rsidR="000F6A15" w:rsidRPr="0029790C">
              <w:rPr>
                <w:rFonts w:cs="Arial"/>
                <w:bCs/>
                <w:sz w:val="20"/>
                <w:szCs w:val="20"/>
              </w:rPr>
              <w:t>Browarna 66, 34-300 Żywiec</w:t>
            </w:r>
          </w:p>
          <w:p w14:paraId="124E46F0" w14:textId="77777777" w:rsidR="009076E9" w:rsidRPr="0029790C" w:rsidRDefault="009076E9" w:rsidP="009076E9">
            <w:pPr>
              <w:rPr>
                <w:rFonts w:cs="Arial"/>
                <w:sz w:val="20"/>
                <w:szCs w:val="20"/>
              </w:rPr>
            </w:pPr>
          </w:p>
        </w:tc>
      </w:tr>
      <w:tr w:rsidR="009076E9" w:rsidRPr="007228F8" w14:paraId="66D4AAB1" w14:textId="77777777" w:rsidTr="009076E9">
        <w:trPr>
          <w:cantSplit/>
        </w:trPr>
        <w:tc>
          <w:tcPr>
            <w:tcW w:w="9030" w:type="dxa"/>
            <w:gridSpan w:val="2"/>
            <w:vAlign w:val="center"/>
          </w:tcPr>
          <w:p w14:paraId="17B768FE" w14:textId="77777777" w:rsidR="009076E9" w:rsidRPr="0029790C" w:rsidRDefault="009076E9" w:rsidP="009076E9">
            <w:pPr>
              <w:tabs>
                <w:tab w:val="left" w:pos="2156"/>
                <w:tab w:val="left" w:pos="3261"/>
              </w:tabs>
              <w:ind w:left="2156" w:hanging="1984"/>
              <w:rPr>
                <w:rFonts w:cs="Arial"/>
                <w:bCs/>
                <w:sz w:val="20"/>
                <w:szCs w:val="20"/>
              </w:rPr>
            </w:pPr>
          </w:p>
          <w:p w14:paraId="7243A30D" w14:textId="2D3B4993" w:rsidR="009076E9" w:rsidRPr="0029790C" w:rsidRDefault="009076E9" w:rsidP="009076E9">
            <w:pPr>
              <w:tabs>
                <w:tab w:val="left" w:pos="2156"/>
                <w:tab w:val="left" w:pos="3261"/>
              </w:tabs>
              <w:ind w:left="2156" w:hanging="1984"/>
              <w:jc w:val="left"/>
              <w:rPr>
                <w:rFonts w:cs="Arial"/>
                <w:sz w:val="20"/>
                <w:szCs w:val="20"/>
              </w:rPr>
            </w:pPr>
            <w:r w:rsidRPr="0029790C">
              <w:rPr>
                <w:rFonts w:cs="Arial"/>
                <w:bCs/>
                <w:sz w:val="20"/>
                <w:szCs w:val="20"/>
              </w:rPr>
              <w:t>INWESTOR:</w:t>
            </w:r>
            <w:r w:rsidRPr="0029790C">
              <w:rPr>
                <w:rFonts w:cs="Arial"/>
                <w:bCs/>
                <w:sz w:val="20"/>
                <w:szCs w:val="20"/>
              </w:rPr>
              <w:tab/>
            </w:r>
            <w:r w:rsidR="00F97533" w:rsidRPr="0029790C">
              <w:rPr>
                <w:rFonts w:cs="Arial"/>
                <w:sz w:val="20"/>
                <w:szCs w:val="20"/>
              </w:rPr>
              <w:t>ŻYWIECKIE TOWARZYSTWO BUDOWNICTWA SPOŁECZNEGO</w:t>
            </w:r>
            <w:r w:rsidR="00BD2295" w:rsidRPr="0029790C">
              <w:rPr>
                <w:rFonts w:cs="Arial"/>
                <w:sz w:val="20"/>
                <w:szCs w:val="20"/>
              </w:rPr>
              <w:br/>
            </w:r>
            <w:r w:rsidR="00F97533" w:rsidRPr="0029790C">
              <w:rPr>
                <w:rFonts w:cs="Arial"/>
                <w:sz w:val="20"/>
                <w:szCs w:val="20"/>
              </w:rPr>
              <w:t>Sp. z o.o.</w:t>
            </w:r>
            <w:r w:rsidRPr="0029790C">
              <w:rPr>
                <w:rFonts w:cs="Arial"/>
                <w:sz w:val="20"/>
                <w:szCs w:val="20"/>
              </w:rPr>
              <w:br/>
              <w:t xml:space="preserve">ul. </w:t>
            </w:r>
            <w:r w:rsidR="00F97533" w:rsidRPr="0029790C">
              <w:rPr>
                <w:rFonts w:cs="Arial"/>
                <w:sz w:val="20"/>
                <w:szCs w:val="20"/>
              </w:rPr>
              <w:t>Zamkowa 14</w:t>
            </w:r>
            <w:r w:rsidRPr="0029790C">
              <w:rPr>
                <w:rFonts w:cs="Arial"/>
                <w:sz w:val="20"/>
                <w:szCs w:val="20"/>
              </w:rPr>
              <w:t xml:space="preserve">, </w:t>
            </w:r>
            <w:r w:rsidR="00F97533" w:rsidRPr="0029790C">
              <w:rPr>
                <w:rFonts w:cs="Arial"/>
                <w:sz w:val="20"/>
                <w:szCs w:val="20"/>
              </w:rPr>
              <w:t>34-300 Żywiec</w:t>
            </w:r>
          </w:p>
          <w:p w14:paraId="27D30E34" w14:textId="77777777" w:rsidR="009076E9" w:rsidRPr="0029790C" w:rsidRDefault="009076E9" w:rsidP="009076E9">
            <w:pPr>
              <w:rPr>
                <w:rFonts w:cs="Arial"/>
                <w:sz w:val="20"/>
                <w:szCs w:val="20"/>
              </w:rPr>
            </w:pPr>
            <w:r w:rsidRPr="0029790C">
              <w:rPr>
                <w:rFonts w:cs="Arial"/>
                <w:sz w:val="20"/>
                <w:szCs w:val="20"/>
              </w:rPr>
              <w:tab/>
            </w:r>
            <w:r w:rsidRPr="0029790C">
              <w:rPr>
                <w:rFonts w:cs="Arial"/>
                <w:sz w:val="20"/>
                <w:szCs w:val="20"/>
              </w:rPr>
              <w:tab/>
            </w:r>
          </w:p>
        </w:tc>
      </w:tr>
      <w:tr w:rsidR="009076E9" w:rsidRPr="007228F8" w14:paraId="6EAF1017" w14:textId="77777777" w:rsidTr="009076E9">
        <w:trPr>
          <w:cantSplit/>
        </w:trPr>
        <w:tc>
          <w:tcPr>
            <w:tcW w:w="6337" w:type="dxa"/>
            <w:vAlign w:val="center"/>
          </w:tcPr>
          <w:p w14:paraId="07A54549" w14:textId="77777777" w:rsidR="009076E9" w:rsidRPr="0029790C" w:rsidRDefault="009076E9" w:rsidP="009076E9">
            <w:pPr>
              <w:rPr>
                <w:rFonts w:cs="Arial"/>
                <w:sz w:val="20"/>
                <w:szCs w:val="20"/>
              </w:rPr>
            </w:pPr>
          </w:p>
          <w:p w14:paraId="6A5FB418" w14:textId="05600C63" w:rsidR="009076E9" w:rsidRPr="0029790C" w:rsidRDefault="009076E9" w:rsidP="009076E9">
            <w:pPr>
              <w:tabs>
                <w:tab w:val="left" w:pos="2156"/>
              </w:tabs>
              <w:ind w:left="2156" w:hanging="1984"/>
              <w:rPr>
                <w:rFonts w:cs="Arial"/>
                <w:b/>
                <w:bCs/>
                <w:sz w:val="20"/>
                <w:szCs w:val="20"/>
              </w:rPr>
            </w:pPr>
            <w:r w:rsidRPr="0029790C">
              <w:rPr>
                <w:rFonts w:cs="Arial"/>
                <w:bCs/>
                <w:sz w:val="20"/>
                <w:szCs w:val="20"/>
              </w:rPr>
              <w:t xml:space="preserve">FAZA: </w:t>
            </w:r>
            <w:r w:rsidRPr="0029790C">
              <w:rPr>
                <w:rFonts w:cs="Arial"/>
                <w:bCs/>
                <w:sz w:val="20"/>
                <w:szCs w:val="20"/>
              </w:rPr>
              <w:tab/>
            </w:r>
            <w:r w:rsidRPr="0029790C">
              <w:rPr>
                <w:rFonts w:cs="Arial"/>
                <w:b/>
                <w:bCs/>
                <w:sz w:val="20"/>
                <w:szCs w:val="20"/>
              </w:rPr>
              <w:t xml:space="preserve">PROJEKT </w:t>
            </w:r>
            <w:r w:rsidR="0050749E" w:rsidRPr="0029790C">
              <w:rPr>
                <w:rFonts w:cs="Arial"/>
                <w:b/>
                <w:bCs/>
                <w:sz w:val="20"/>
                <w:szCs w:val="20"/>
              </w:rPr>
              <w:t>BUDOWLANY</w:t>
            </w:r>
          </w:p>
          <w:p w14:paraId="748CEDDC" w14:textId="77777777" w:rsidR="009076E9" w:rsidRPr="0029790C" w:rsidRDefault="009076E9" w:rsidP="009076E9">
            <w:pPr>
              <w:rPr>
                <w:rFonts w:cs="Arial"/>
                <w:sz w:val="20"/>
                <w:szCs w:val="20"/>
              </w:rPr>
            </w:pPr>
            <w:r w:rsidRPr="0029790C">
              <w:rPr>
                <w:rFonts w:cs="Arial"/>
                <w:sz w:val="20"/>
                <w:szCs w:val="20"/>
              </w:rPr>
              <w:tab/>
            </w:r>
            <w:r w:rsidRPr="0029790C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2693" w:type="dxa"/>
            <w:vAlign w:val="center"/>
          </w:tcPr>
          <w:p w14:paraId="5D8DF566" w14:textId="77777777" w:rsidR="009076E9" w:rsidRPr="0029790C" w:rsidRDefault="009076E9" w:rsidP="009076E9">
            <w:pPr>
              <w:rPr>
                <w:rFonts w:cs="Arial"/>
                <w:sz w:val="20"/>
                <w:szCs w:val="20"/>
              </w:rPr>
            </w:pPr>
          </w:p>
          <w:p w14:paraId="2A0C3A39" w14:textId="523CBBBD" w:rsidR="009076E9" w:rsidRPr="0029790C" w:rsidRDefault="009076E9" w:rsidP="009076E9">
            <w:pPr>
              <w:rPr>
                <w:rFonts w:cs="Arial"/>
                <w:sz w:val="20"/>
                <w:szCs w:val="20"/>
              </w:rPr>
            </w:pPr>
            <w:r w:rsidRPr="0029790C">
              <w:rPr>
                <w:rFonts w:cs="Arial"/>
                <w:sz w:val="20"/>
                <w:szCs w:val="20"/>
              </w:rPr>
              <w:t>EDYCJA:</w:t>
            </w:r>
            <w:r w:rsidRPr="0029790C">
              <w:rPr>
                <w:rFonts w:cs="Arial"/>
                <w:sz w:val="20"/>
                <w:szCs w:val="20"/>
              </w:rPr>
              <w:tab/>
            </w:r>
            <w:r w:rsidR="0050749E" w:rsidRPr="0029790C">
              <w:rPr>
                <w:rFonts w:cs="Arial"/>
                <w:sz w:val="20"/>
                <w:szCs w:val="20"/>
              </w:rPr>
              <w:t>01</w:t>
            </w:r>
          </w:p>
          <w:p w14:paraId="32227353" w14:textId="77777777" w:rsidR="009076E9" w:rsidRPr="0029790C" w:rsidRDefault="009076E9" w:rsidP="009076E9">
            <w:pPr>
              <w:rPr>
                <w:rFonts w:cs="Arial"/>
                <w:sz w:val="20"/>
                <w:szCs w:val="20"/>
              </w:rPr>
            </w:pPr>
          </w:p>
        </w:tc>
      </w:tr>
      <w:tr w:rsidR="009076E9" w:rsidRPr="007228F8" w14:paraId="3433FF62" w14:textId="77777777" w:rsidTr="009076E9">
        <w:trPr>
          <w:cantSplit/>
        </w:trPr>
        <w:tc>
          <w:tcPr>
            <w:tcW w:w="6337" w:type="dxa"/>
            <w:vAlign w:val="center"/>
          </w:tcPr>
          <w:p w14:paraId="4D09337F" w14:textId="77777777" w:rsidR="009076E9" w:rsidRPr="0029790C" w:rsidRDefault="009076E9" w:rsidP="009076E9">
            <w:pPr>
              <w:rPr>
                <w:rFonts w:cs="Arial"/>
                <w:sz w:val="20"/>
                <w:szCs w:val="20"/>
              </w:rPr>
            </w:pPr>
          </w:p>
          <w:p w14:paraId="750973C3" w14:textId="588758B4" w:rsidR="009076E9" w:rsidRPr="0029790C" w:rsidRDefault="009076E9" w:rsidP="009076E9">
            <w:pPr>
              <w:ind w:left="2156" w:hanging="1984"/>
              <w:rPr>
                <w:rFonts w:cs="Arial"/>
                <w:sz w:val="20"/>
                <w:szCs w:val="20"/>
              </w:rPr>
            </w:pPr>
            <w:r w:rsidRPr="0029790C">
              <w:rPr>
                <w:rFonts w:cs="Arial"/>
                <w:sz w:val="20"/>
                <w:szCs w:val="20"/>
              </w:rPr>
              <w:t>BRANŻA:</w:t>
            </w:r>
            <w:r w:rsidRPr="0029790C">
              <w:rPr>
                <w:rFonts w:cs="Arial"/>
                <w:sz w:val="20"/>
                <w:szCs w:val="20"/>
              </w:rPr>
              <w:tab/>
            </w:r>
            <w:r w:rsidRPr="0029790C">
              <w:rPr>
                <w:rFonts w:cs="Arial"/>
                <w:b/>
                <w:sz w:val="20"/>
                <w:szCs w:val="20"/>
              </w:rPr>
              <w:t xml:space="preserve">PROJEKT </w:t>
            </w:r>
            <w:r w:rsidR="00882FC5">
              <w:rPr>
                <w:rFonts w:cs="Arial"/>
                <w:b/>
                <w:sz w:val="20"/>
                <w:szCs w:val="20"/>
              </w:rPr>
              <w:t>KONSTRUKCYJNY</w:t>
            </w:r>
          </w:p>
          <w:p w14:paraId="06AAFDE0" w14:textId="77777777" w:rsidR="009076E9" w:rsidRPr="0029790C" w:rsidRDefault="009076E9" w:rsidP="009076E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8DA1B91" w14:textId="77777777" w:rsidR="009076E9" w:rsidRPr="0029790C" w:rsidRDefault="009076E9" w:rsidP="009076E9">
            <w:pPr>
              <w:rPr>
                <w:rFonts w:cs="Arial"/>
                <w:sz w:val="20"/>
                <w:szCs w:val="20"/>
              </w:rPr>
            </w:pPr>
            <w:r w:rsidRPr="0029790C">
              <w:rPr>
                <w:rFonts w:cs="Arial"/>
                <w:sz w:val="20"/>
                <w:szCs w:val="20"/>
              </w:rPr>
              <w:t>NR DOKUMENTACJI:</w:t>
            </w:r>
          </w:p>
          <w:p w14:paraId="1260756D" w14:textId="77777777" w:rsidR="009076E9" w:rsidRPr="0029790C" w:rsidRDefault="009076E9" w:rsidP="009076E9">
            <w:pPr>
              <w:rPr>
                <w:rFonts w:cs="Arial"/>
                <w:sz w:val="20"/>
                <w:szCs w:val="20"/>
              </w:rPr>
            </w:pPr>
          </w:p>
          <w:p w14:paraId="198591B8" w14:textId="5C19A55B" w:rsidR="009076E9" w:rsidRPr="0029790C" w:rsidRDefault="009076E9" w:rsidP="002F6F9E">
            <w:pPr>
              <w:rPr>
                <w:rFonts w:cs="Arial"/>
                <w:sz w:val="20"/>
                <w:szCs w:val="20"/>
              </w:rPr>
            </w:pPr>
            <w:r w:rsidRPr="0029790C">
              <w:rPr>
                <w:rFonts w:cs="Arial"/>
                <w:sz w:val="20"/>
                <w:szCs w:val="20"/>
              </w:rPr>
              <w:t>P</w:t>
            </w:r>
            <w:r w:rsidR="0050749E" w:rsidRPr="0029790C">
              <w:rPr>
                <w:rFonts w:cs="Arial"/>
                <w:sz w:val="20"/>
                <w:szCs w:val="20"/>
              </w:rPr>
              <w:t>B</w:t>
            </w:r>
            <w:r w:rsidRPr="0029790C">
              <w:rPr>
                <w:rFonts w:cs="Arial"/>
                <w:sz w:val="20"/>
                <w:szCs w:val="20"/>
              </w:rPr>
              <w:t>-</w:t>
            </w:r>
            <w:r w:rsidR="00D8168B">
              <w:rPr>
                <w:rFonts w:cs="Arial"/>
                <w:sz w:val="20"/>
                <w:szCs w:val="20"/>
              </w:rPr>
              <w:t>2</w:t>
            </w:r>
            <w:r w:rsidRPr="0029790C">
              <w:rPr>
                <w:rFonts w:cs="Arial"/>
                <w:sz w:val="20"/>
                <w:szCs w:val="20"/>
              </w:rPr>
              <w:t>-</w:t>
            </w:r>
            <w:r w:rsidR="002F6F9E">
              <w:rPr>
                <w:rFonts w:cs="Arial"/>
                <w:sz w:val="20"/>
                <w:szCs w:val="20"/>
              </w:rPr>
              <w:t>KO</w:t>
            </w:r>
            <w:r w:rsidRPr="0029790C">
              <w:rPr>
                <w:rFonts w:cs="Arial"/>
                <w:sz w:val="20"/>
                <w:szCs w:val="20"/>
              </w:rPr>
              <w:t>-</w:t>
            </w:r>
            <w:r w:rsidR="00434B7A" w:rsidRPr="0029790C">
              <w:rPr>
                <w:rFonts w:cs="Arial"/>
                <w:sz w:val="20"/>
                <w:szCs w:val="20"/>
              </w:rPr>
              <w:t>201</w:t>
            </w:r>
            <w:r w:rsidR="0050749E" w:rsidRPr="0029790C">
              <w:rPr>
                <w:rFonts w:cs="Arial"/>
                <w:sz w:val="20"/>
                <w:szCs w:val="20"/>
              </w:rPr>
              <w:t>8-0</w:t>
            </w:r>
            <w:r w:rsidR="00275EAD">
              <w:rPr>
                <w:rFonts w:cs="Arial"/>
                <w:sz w:val="20"/>
                <w:szCs w:val="20"/>
              </w:rPr>
              <w:t>6</w:t>
            </w:r>
            <w:r w:rsidR="004F23D1" w:rsidRPr="0029790C">
              <w:rPr>
                <w:rFonts w:cs="Arial"/>
                <w:sz w:val="20"/>
                <w:szCs w:val="20"/>
              </w:rPr>
              <w:t>-20</w:t>
            </w:r>
          </w:p>
        </w:tc>
      </w:tr>
      <w:tr w:rsidR="009076E9" w:rsidRPr="007228F8" w14:paraId="5B82C376" w14:textId="77777777" w:rsidTr="009076E9">
        <w:trPr>
          <w:cantSplit/>
          <w:trHeight w:val="7251"/>
        </w:trPr>
        <w:tc>
          <w:tcPr>
            <w:tcW w:w="9030" w:type="dxa"/>
            <w:gridSpan w:val="2"/>
            <w:vAlign w:val="center"/>
          </w:tcPr>
          <w:p w14:paraId="49D92DA4" w14:textId="77777777" w:rsidR="009076E9" w:rsidRPr="0029790C" w:rsidRDefault="009076E9" w:rsidP="009076E9">
            <w:pPr>
              <w:rPr>
                <w:rFonts w:cs="Arial"/>
                <w:sz w:val="20"/>
                <w:szCs w:val="20"/>
              </w:rPr>
            </w:pPr>
            <w:r w:rsidRPr="0029790C">
              <w:rPr>
                <w:rFonts w:cs="Arial"/>
                <w:sz w:val="20"/>
                <w:szCs w:val="20"/>
              </w:rPr>
              <w:t>JEDNOSTKA PROJEKTOWA:</w:t>
            </w:r>
          </w:p>
          <w:p w14:paraId="2BB8BAA8" w14:textId="77777777" w:rsidR="009076E9" w:rsidRPr="0029790C" w:rsidRDefault="009076E9" w:rsidP="009076E9">
            <w:pPr>
              <w:rPr>
                <w:rFonts w:cs="Arial"/>
                <w:sz w:val="20"/>
                <w:szCs w:val="20"/>
              </w:rPr>
            </w:pPr>
          </w:p>
          <w:p w14:paraId="3FEC8102" w14:textId="6F502E44" w:rsidR="00275EAD" w:rsidRPr="0029790C" w:rsidRDefault="009076E9" w:rsidP="00275EAD">
            <w:pPr>
              <w:rPr>
                <w:rFonts w:cs="Arial"/>
                <w:sz w:val="20"/>
                <w:szCs w:val="20"/>
              </w:rPr>
            </w:pPr>
            <w:r w:rsidRPr="0029790C">
              <w:rPr>
                <w:rFonts w:cs="Arial"/>
                <w:b/>
                <w:sz w:val="20"/>
                <w:szCs w:val="20"/>
              </w:rPr>
              <w:tab/>
            </w:r>
            <w:r w:rsidRPr="0029790C">
              <w:rPr>
                <w:rFonts w:cs="Arial"/>
                <w:sz w:val="20"/>
                <w:szCs w:val="20"/>
              </w:rPr>
              <w:t xml:space="preserve">Gowin &amp; </w:t>
            </w:r>
            <w:proofErr w:type="spellStart"/>
            <w:r w:rsidRPr="0029790C">
              <w:rPr>
                <w:rFonts w:cs="Arial"/>
                <w:sz w:val="20"/>
                <w:szCs w:val="20"/>
              </w:rPr>
              <w:t>Siuta</w:t>
            </w:r>
            <w:proofErr w:type="spellEnd"/>
            <w:r w:rsidRPr="0029790C">
              <w:rPr>
                <w:rFonts w:cs="Arial"/>
                <w:sz w:val="20"/>
                <w:szCs w:val="20"/>
              </w:rPr>
              <w:t xml:space="preserve"> sp. j.</w:t>
            </w:r>
            <w:r w:rsidR="00275EAD" w:rsidRPr="0029790C">
              <w:rPr>
                <w:rFonts w:cs="Arial"/>
                <w:sz w:val="20"/>
                <w:szCs w:val="20"/>
              </w:rPr>
              <w:t xml:space="preserve"> </w:t>
            </w:r>
          </w:p>
          <w:p w14:paraId="720BD2F9" w14:textId="6496FA0F" w:rsidR="00275EAD" w:rsidRPr="0029790C" w:rsidRDefault="00275EAD" w:rsidP="00275EAD">
            <w:pPr>
              <w:rPr>
                <w:rFonts w:cs="Arial"/>
                <w:sz w:val="20"/>
                <w:szCs w:val="20"/>
              </w:rPr>
            </w:pPr>
            <w:r w:rsidRPr="0029790C">
              <w:rPr>
                <w:rFonts w:cs="Arial"/>
                <w:sz w:val="20"/>
                <w:szCs w:val="20"/>
              </w:rPr>
              <w:tab/>
              <w:t>31-127 Kraków, Plac Szczepański 3/48</w:t>
            </w:r>
          </w:p>
          <w:p w14:paraId="4AA9866E" w14:textId="06A06331" w:rsidR="00275EAD" w:rsidRPr="0029790C" w:rsidRDefault="00275EAD" w:rsidP="00275EAD">
            <w:pPr>
              <w:rPr>
                <w:rFonts w:cs="Arial"/>
                <w:sz w:val="20"/>
                <w:szCs w:val="20"/>
              </w:rPr>
            </w:pPr>
            <w:r w:rsidRPr="0029790C"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t>43-300</w:t>
            </w:r>
            <w:r w:rsidRPr="0029790C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 Bielsko-Biała, Mickiewicza 2/</w:t>
            </w:r>
            <w:proofErr w:type="spellStart"/>
            <w:r>
              <w:rPr>
                <w:rFonts w:cs="Arial"/>
                <w:sz w:val="20"/>
                <w:szCs w:val="20"/>
              </w:rPr>
              <w:t>IVp</w:t>
            </w:r>
            <w:proofErr w:type="spellEnd"/>
          </w:p>
          <w:p w14:paraId="143083DC" w14:textId="17B61912" w:rsidR="009076E9" w:rsidRPr="002F6F9E" w:rsidRDefault="009076E9" w:rsidP="009076E9">
            <w:pPr>
              <w:rPr>
                <w:rFonts w:cs="Arial"/>
                <w:sz w:val="20"/>
                <w:szCs w:val="20"/>
                <w:lang w:val="en-US"/>
              </w:rPr>
            </w:pPr>
            <w:r w:rsidRPr="0029790C">
              <w:rPr>
                <w:rFonts w:cs="Arial"/>
                <w:sz w:val="20"/>
                <w:szCs w:val="20"/>
              </w:rPr>
              <w:tab/>
            </w:r>
            <w:r w:rsidRPr="002F6F9E">
              <w:rPr>
                <w:rFonts w:cs="Arial"/>
                <w:sz w:val="20"/>
                <w:szCs w:val="20"/>
                <w:lang w:val="en-US"/>
              </w:rPr>
              <w:t>tel. +48 510 768 412</w:t>
            </w:r>
          </w:p>
          <w:p w14:paraId="243F441F" w14:textId="51981B18" w:rsidR="009076E9" w:rsidRPr="002F6F9E" w:rsidRDefault="009076E9" w:rsidP="009076E9">
            <w:pPr>
              <w:rPr>
                <w:rFonts w:cs="Arial"/>
                <w:sz w:val="20"/>
                <w:szCs w:val="20"/>
                <w:lang w:val="en-US"/>
              </w:rPr>
            </w:pPr>
            <w:r w:rsidRPr="002F6F9E">
              <w:rPr>
                <w:rFonts w:cs="Arial"/>
                <w:sz w:val="20"/>
                <w:szCs w:val="20"/>
                <w:lang w:val="en-US"/>
              </w:rPr>
              <w:tab/>
              <w:t>tel. +48 666 742</w:t>
            </w:r>
            <w:r w:rsidR="00882FC5">
              <w:rPr>
                <w:rFonts w:cs="Arial"/>
                <w:sz w:val="20"/>
                <w:szCs w:val="20"/>
                <w:lang w:val="en-US"/>
              </w:rPr>
              <w:t> </w:t>
            </w:r>
            <w:r w:rsidRPr="002F6F9E">
              <w:rPr>
                <w:rFonts w:cs="Arial"/>
                <w:sz w:val="20"/>
                <w:szCs w:val="20"/>
                <w:lang w:val="en-US"/>
              </w:rPr>
              <w:t>123</w:t>
            </w:r>
          </w:p>
          <w:p w14:paraId="2A2531C1" w14:textId="77777777" w:rsidR="009076E9" w:rsidRDefault="009076E9" w:rsidP="009076E9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354441B" w14:textId="77777777" w:rsidR="00882FC5" w:rsidRDefault="00882FC5" w:rsidP="009076E9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2C59839" w14:textId="77777777" w:rsidR="00882FC5" w:rsidRDefault="00882FC5" w:rsidP="009076E9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16DA96F" w14:textId="77777777" w:rsidR="00882FC5" w:rsidRDefault="00882FC5" w:rsidP="009076E9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709E249" w14:textId="77777777" w:rsidR="00882FC5" w:rsidRDefault="00882FC5" w:rsidP="009076E9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13AF7FD" w14:textId="77777777" w:rsidR="00882FC5" w:rsidRPr="002F6F9E" w:rsidRDefault="00882FC5" w:rsidP="009076E9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FF28071" w14:textId="25162933" w:rsidR="009076E9" w:rsidRPr="002F6F9E" w:rsidRDefault="00882FC5" w:rsidP="009076E9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PROJEKTANT</w:t>
            </w:r>
            <w:r w:rsidRPr="002F6F9E">
              <w:rPr>
                <w:rFonts w:cs="Arial"/>
                <w:sz w:val="20"/>
                <w:szCs w:val="20"/>
                <w:lang w:val="en-US"/>
              </w:rPr>
              <w:t>:</w:t>
            </w:r>
          </w:p>
          <w:p w14:paraId="53E3E788" w14:textId="3004E793" w:rsidR="009076E9" w:rsidRDefault="009076E9" w:rsidP="009076E9">
            <w:pPr>
              <w:rPr>
                <w:rFonts w:cs="Arial"/>
                <w:sz w:val="20"/>
                <w:szCs w:val="20"/>
                <w:lang w:val="en-US"/>
              </w:rPr>
            </w:pPr>
            <w:r w:rsidRPr="002F6F9E">
              <w:rPr>
                <w:rFonts w:cs="Arial"/>
                <w:sz w:val="20"/>
                <w:szCs w:val="20"/>
                <w:lang w:val="en-US"/>
              </w:rPr>
              <w:tab/>
            </w:r>
            <w:r w:rsidRPr="002F6F9E">
              <w:rPr>
                <w:rFonts w:cs="Arial"/>
                <w:sz w:val="20"/>
                <w:szCs w:val="20"/>
                <w:lang w:val="en-US"/>
              </w:rPr>
              <w:tab/>
            </w:r>
            <w:r w:rsidRPr="002F6F9E">
              <w:rPr>
                <w:rFonts w:cs="Arial"/>
                <w:sz w:val="20"/>
                <w:szCs w:val="20"/>
                <w:lang w:val="en-US"/>
              </w:rPr>
              <w:tab/>
            </w:r>
            <w:proofErr w:type="spellStart"/>
            <w:r w:rsidRPr="002F6F9E">
              <w:rPr>
                <w:rFonts w:cs="Arial"/>
                <w:sz w:val="20"/>
                <w:szCs w:val="20"/>
                <w:lang w:val="en-US"/>
              </w:rPr>
              <w:t>mgr</w:t>
            </w:r>
            <w:proofErr w:type="spellEnd"/>
            <w:r w:rsidRPr="002F6F9E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F6F9E">
              <w:rPr>
                <w:rFonts w:cs="Arial"/>
                <w:sz w:val="20"/>
                <w:szCs w:val="20"/>
                <w:lang w:val="en-US"/>
              </w:rPr>
              <w:t>inż</w:t>
            </w:r>
            <w:proofErr w:type="spellEnd"/>
            <w:r w:rsidRPr="002F6F9E">
              <w:rPr>
                <w:rFonts w:cs="Arial"/>
                <w:sz w:val="20"/>
                <w:szCs w:val="20"/>
                <w:lang w:val="en-US"/>
              </w:rPr>
              <w:t xml:space="preserve">. </w:t>
            </w:r>
            <w:r w:rsidR="00882FC5">
              <w:rPr>
                <w:rFonts w:cs="Arial"/>
                <w:sz w:val="20"/>
                <w:szCs w:val="20"/>
                <w:lang w:val="en-US"/>
              </w:rPr>
              <w:t xml:space="preserve">Sławomir </w:t>
            </w:r>
            <w:proofErr w:type="spellStart"/>
            <w:r w:rsidR="00882FC5">
              <w:rPr>
                <w:rFonts w:cs="Arial"/>
                <w:sz w:val="20"/>
                <w:szCs w:val="20"/>
                <w:lang w:val="en-US"/>
              </w:rPr>
              <w:t>Żebracki</w:t>
            </w:r>
            <w:proofErr w:type="spellEnd"/>
            <w:r w:rsidR="0004320F" w:rsidRPr="00882FC5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4320F" w:rsidRPr="00882FC5">
              <w:rPr>
                <w:rFonts w:cs="Arial"/>
                <w:sz w:val="20"/>
                <w:szCs w:val="20"/>
                <w:lang w:val="en-US"/>
              </w:rPr>
              <w:t>upr</w:t>
            </w:r>
            <w:proofErr w:type="spellEnd"/>
            <w:r w:rsidR="0004320F" w:rsidRPr="00882FC5">
              <w:rPr>
                <w:rFonts w:cs="Arial"/>
                <w:sz w:val="20"/>
                <w:szCs w:val="20"/>
                <w:lang w:val="en-US"/>
              </w:rPr>
              <w:t xml:space="preserve">. </w:t>
            </w:r>
            <w:r w:rsidR="00882FC5" w:rsidRPr="00882FC5">
              <w:rPr>
                <w:rFonts w:cs="Arial"/>
                <w:sz w:val="20"/>
                <w:szCs w:val="20"/>
                <w:lang w:val="en-US"/>
              </w:rPr>
              <w:t>MAP</w:t>
            </w:r>
            <w:r w:rsidR="0004320F" w:rsidRPr="00882FC5">
              <w:rPr>
                <w:rFonts w:cs="Arial"/>
                <w:sz w:val="20"/>
                <w:szCs w:val="20"/>
                <w:lang w:val="en-US"/>
              </w:rPr>
              <w:t>/0</w:t>
            </w:r>
            <w:r w:rsidR="00882FC5" w:rsidRPr="00882FC5">
              <w:rPr>
                <w:rFonts w:cs="Arial"/>
                <w:sz w:val="20"/>
                <w:szCs w:val="20"/>
                <w:lang w:val="en-US"/>
              </w:rPr>
              <w:t>087</w:t>
            </w:r>
            <w:r w:rsidR="0004320F" w:rsidRPr="00882FC5">
              <w:rPr>
                <w:rFonts w:cs="Arial"/>
                <w:sz w:val="20"/>
                <w:szCs w:val="20"/>
                <w:lang w:val="en-US"/>
              </w:rPr>
              <w:t>/</w:t>
            </w:r>
            <w:r w:rsidR="00882FC5" w:rsidRPr="00882FC5">
              <w:rPr>
                <w:rFonts w:cs="Arial"/>
                <w:sz w:val="20"/>
                <w:szCs w:val="20"/>
                <w:lang w:val="en-US"/>
              </w:rPr>
              <w:t>PWOK/</w:t>
            </w:r>
            <w:r w:rsidR="00882FC5">
              <w:rPr>
                <w:rFonts w:cs="Arial"/>
                <w:sz w:val="20"/>
                <w:szCs w:val="20"/>
                <w:lang w:val="en-US"/>
              </w:rPr>
              <w:t>07</w:t>
            </w:r>
          </w:p>
          <w:p w14:paraId="5E488D49" w14:textId="77777777" w:rsidR="00882FC5" w:rsidRDefault="00882FC5" w:rsidP="009076E9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0610456" w14:textId="77777777" w:rsidR="00882FC5" w:rsidRDefault="00882FC5" w:rsidP="009076E9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4F0106A" w14:textId="77777777" w:rsidR="00882FC5" w:rsidRDefault="00882FC5" w:rsidP="009076E9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8B27CB0" w14:textId="77777777" w:rsidR="00882FC5" w:rsidRDefault="00882FC5" w:rsidP="009076E9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2663F09" w14:textId="77777777" w:rsidR="00882FC5" w:rsidRPr="00882FC5" w:rsidRDefault="00882FC5" w:rsidP="009076E9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05D0CA2" w14:textId="77777777" w:rsidR="00BB42AC" w:rsidRPr="00882FC5" w:rsidRDefault="00BB42AC" w:rsidP="009076E9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D9DB81F" w14:textId="693D55A7" w:rsidR="00186F45" w:rsidRPr="0029790C" w:rsidRDefault="00186F45" w:rsidP="00186F45">
            <w:pPr>
              <w:rPr>
                <w:rFonts w:cs="Arial"/>
                <w:sz w:val="20"/>
                <w:szCs w:val="20"/>
              </w:rPr>
            </w:pPr>
            <w:r w:rsidRPr="0029790C">
              <w:rPr>
                <w:rFonts w:cs="Arial"/>
                <w:sz w:val="20"/>
                <w:szCs w:val="20"/>
              </w:rPr>
              <w:t>SPRAWDZAJĄCY</w:t>
            </w:r>
            <w:r w:rsidR="00BB42AC" w:rsidRPr="0029790C">
              <w:rPr>
                <w:rFonts w:cs="Arial"/>
                <w:sz w:val="20"/>
                <w:szCs w:val="20"/>
              </w:rPr>
              <w:t>:</w:t>
            </w:r>
          </w:p>
          <w:p w14:paraId="2352F336" w14:textId="0256A3F9" w:rsidR="009076E9" w:rsidRPr="00882FC5" w:rsidRDefault="00186F45" w:rsidP="009076E9">
            <w:pPr>
              <w:rPr>
                <w:rFonts w:cs="Arial"/>
                <w:sz w:val="20"/>
                <w:szCs w:val="20"/>
              </w:rPr>
            </w:pPr>
            <w:r w:rsidRPr="0029790C">
              <w:rPr>
                <w:rFonts w:cs="Arial"/>
                <w:sz w:val="20"/>
                <w:szCs w:val="20"/>
              </w:rPr>
              <w:tab/>
            </w:r>
            <w:r w:rsidRPr="0029790C">
              <w:rPr>
                <w:rFonts w:cs="Arial"/>
                <w:sz w:val="20"/>
                <w:szCs w:val="20"/>
              </w:rPr>
              <w:tab/>
            </w:r>
            <w:r w:rsidRPr="0029790C">
              <w:rPr>
                <w:rFonts w:cs="Arial"/>
                <w:sz w:val="20"/>
                <w:szCs w:val="20"/>
              </w:rPr>
              <w:tab/>
            </w:r>
            <w:r w:rsidR="00BB42AC" w:rsidRPr="0029790C">
              <w:rPr>
                <w:rFonts w:cs="Arial"/>
                <w:sz w:val="20"/>
                <w:szCs w:val="20"/>
              </w:rPr>
              <w:t xml:space="preserve">mgr inż. </w:t>
            </w:r>
            <w:r w:rsidR="00882FC5">
              <w:rPr>
                <w:rFonts w:cs="Arial"/>
                <w:sz w:val="20"/>
                <w:szCs w:val="20"/>
              </w:rPr>
              <w:t>Maciej Król</w:t>
            </w:r>
            <w:r w:rsidR="00BB42AC" w:rsidRPr="0029790C">
              <w:rPr>
                <w:rFonts w:cs="Arial"/>
                <w:sz w:val="20"/>
                <w:szCs w:val="20"/>
              </w:rPr>
              <w:t xml:space="preserve"> </w:t>
            </w:r>
            <w:r w:rsidR="00882FC5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BB42AC" w:rsidRPr="0029790C">
              <w:rPr>
                <w:rFonts w:cs="Arial"/>
                <w:sz w:val="20"/>
                <w:szCs w:val="20"/>
              </w:rPr>
              <w:t>upr</w:t>
            </w:r>
            <w:proofErr w:type="spellEnd"/>
            <w:r w:rsidR="00BB42AC" w:rsidRPr="0029790C">
              <w:rPr>
                <w:rFonts w:cs="Arial"/>
                <w:sz w:val="20"/>
                <w:szCs w:val="20"/>
              </w:rPr>
              <w:t xml:space="preserve">. </w:t>
            </w:r>
            <w:r w:rsidR="00882FC5" w:rsidRPr="00882FC5">
              <w:rPr>
                <w:rFonts w:cs="Arial"/>
                <w:sz w:val="20"/>
                <w:szCs w:val="20"/>
              </w:rPr>
              <w:t>MAP/0</w:t>
            </w:r>
            <w:r w:rsidR="00882FC5">
              <w:rPr>
                <w:rFonts w:cs="Arial"/>
                <w:sz w:val="20"/>
                <w:szCs w:val="20"/>
              </w:rPr>
              <w:t>108</w:t>
            </w:r>
            <w:r w:rsidR="00882FC5" w:rsidRPr="00882FC5">
              <w:rPr>
                <w:rFonts w:cs="Arial"/>
                <w:sz w:val="20"/>
                <w:szCs w:val="20"/>
              </w:rPr>
              <w:t>/P</w:t>
            </w:r>
            <w:r w:rsidR="00882FC5">
              <w:rPr>
                <w:rFonts w:cs="Arial"/>
                <w:sz w:val="20"/>
                <w:szCs w:val="20"/>
              </w:rPr>
              <w:t>O</w:t>
            </w:r>
            <w:r w:rsidR="00882FC5" w:rsidRPr="00882FC5">
              <w:rPr>
                <w:rFonts w:cs="Arial"/>
                <w:sz w:val="20"/>
                <w:szCs w:val="20"/>
              </w:rPr>
              <w:t>OK/</w:t>
            </w:r>
            <w:r w:rsidR="00882FC5">
              <w:rPr>
                <w:rFonts w:cs="Arial"/>
                <w:sz w:val="20"/>
                <w:szCs w:val="20"/>
              </w:rPr>
              <w:t>13</w:t>
            </w:r>
          </w:p>
          <w:p w14:paraId="4049134B" w14:textId="77777777" w:rsidR="009076E9" w:rsidRPr="0029790C" w:rsidRDefault="009076E9" w:rsidP="009076E9">
            <w:pPr>
              <w:rPr>
                <w:rFonts w:cs="Arial"/>
                <w:sz w:val="20"/>
                <w:szCs w:val="20"/>
              </w:rPr>
            </w:pPr>
          </w:p>
          <w:p w14:paraId="24ABCB86" w14:textId="77777777" w:rsidR="00882FC5" w:rsidRDefault="00882FC5" w:rsidP="009076E9">
            <w:pPr>
              <w:rPr>
                <w:rFonts w:cs="Arial"/>
                <w:sz w:val="20"/>
                <w:szCs w:val="20"/>
              </w:rPr>
            </w:pPr>
          </w:p>
          <w:p w14:paraId="09702F03" w14:textId="2B84E757" w:rsidR="009076E9" w:rsidRPr="0029790C" w:rsidRDefault="009076E9" w:rsidP="009076E9">
            <w:pPr>
              <w:rPr>
                <w:rFonts w:cs="Arial"/>
                <w:sz w:val="20"/>
                <w:szCs w:val="20"/>
              </w:rPr>
            </w:pPr>
            <w:r w:rsidRPr="0029790C">
              <w:rPr>
                <w:rFonts w:cs="Arial"/>
                <w:sz w:val="20"/>
                <w:szCs w:val="20"/>
              </w:rPr>
              <w:tab/>
              <w:t xml:space="preserve"> </w:t>
            </w:r>
          </w:p>
          <w:p w14:paraId="2FC829FB" w14:textId="77777777" w:rsidR="009076E9" w:rsidRPr="0029790C" w:rsidRDefault="009076E9" w:rsidP="009076E9">
            <w:pPr>
              <w:rPr>
                <w:rFonts w:cs="Arial"/>
                <w:sz w:val="20"/>
                <w:szCs w:val="20"/>
              </w:rPr>
            </w:pPr>
          </w:p>
          <w:p w14:paraId="2CFF5C40" w14:textId="77777777" w:rsidR="009076E9" w:rsidRPr="0029790C" w:rsidRDefault="009076E9" w:rsidP="009076E9">
            <w:pPr>
              <w:rPr>
                <w:rFonts w:cs="Arial"/>
                <w:sz w:val="20"/>
                <w:szCs w:val="20"/>
              </w:rPr>
            </w:pPr>
          </w:p>
        </w:tc>
      </w:tr>
      <w:tr w:rsidR="009076E9" w:rsidRPr="007228F8" w14:paraId="61E5A853" w14:textId="77777777" w:rsidTr="009076E9">
        <w:trPr>
          <w:cantSplit/>
          <w:trHeight w:val="551"/>
        </w:trPr>
        <w:tc>
          <w:tcPr>
            <w:tcW w:w="9030" w:type="dxa"/>
            <w:gridSpan w:val="2"/>
            <w:vAlign w:val="center"/>
          </w:tcPr>
          <w:p w14:paraId="42917942" w14:textId="5AC32FB0" w:rsidR="009076E9" w:rsidRPr="004F23D1" w:rsidRDefault="009076E9" w:rsidP="00275EAD">
            <w:pPr>
              <w:jc w:val="center"/>
              <w:rPr>
                <w:rFonts w:cs="Arial"/>
                <w:sz w:val="20"/>
                <w:szCs w:val="20"/>
              </w:rPr>
            </w:pPr>
            <w:r w:rsidRPr="004F23D1">
              <w:rPr>
                <w:rFonts w:cs="Arial"/>
                <w:sz w:val="20"/>
                <w:szCs w:val="20"/>
              </w:rPr>
              <w:t xml:space="preserve">Kraków, </w:t>
            </w:r>
            <w:r w:rsidR="00275EAD">
              <w:rPr>
                <w:rFonts w:cs="Arial"/>
                <w:sz w:val="20"/>
                <w:szCs w:val="20"/>
              </w:rPr>
              <w:t>czerwiec</w:t>
            </w:r>
            <w:r w:rsidR="0050749E" w:rsidRPr="004F23D1">
              <w:rPr>
                <w:rFonts w:cs="Arial"/>
                <w:sz w:val="20"/>
                <w:szCs w:val="20"/>
              </w:rPr>
              <w:t xml:space="preserve"> 2018</w:t>
            </w:r>
          </w:p>
        </w:tc>
      </w:tr>
    </w:tbl>
    <w:p w14:paraId="7D2E7DDB" w14:textId="61844CD8" w:rsidR="003D0822" w:rsidRPr="00882FC5" w:rsidRDefault="003D0822" w:rsidP="00882FC5">
      <w:pPr>
        <w:rPr>
          <w:rFonts w:cs="Arial"/>
          <w:sz w:val="20"/>
          <w:szCs w:val="20"/>
          <w:lang w:eastAsia="pl-PL"/>
        </w:rPr>
      </w:pPr>
    </w:p>
    <w:sectPr w:rsidR="003D0822" w:rsidRPr="00882FC5" w:rsidSect="005342A0">
      <w:headerReference w:type="default" r:id="rId9"/>
      <w:headerReference w:type="first" r:id="rId10"/>
      <w:footerReference w:type="first" r:id="rId11"/>
      <w:pgSz w:w="11900" w:h="16820" w:code="9"/>
      <w:pgMar w:top="1418" w:right="1418" w:bottom="1418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521881" w14:textId="77777777" w:rsidR="00E6692F" w:rsidRDefault="00E6692F" w:rsidP="00202DD0">
      <w:r>
        <w:separator/>
      </w:r>
    </w:p>
  </w:endnote>
  <w:endnote w:type="continuationSeparator" w:id="0">
    <w:p w14:paraId="75306EBB" w14:textId="77777777" w:rsidR="00E6692F" w:rsidRDefault="00E6692F" w:rsidP="00202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Fujiyama2">
    <w:charset w:val="00"/>
    <w:family w:val="auto"/>
    <w:pitch w:val="variable"/>
    <w:sig w:usb0="00000007" w:usb1="00000000" w:usb2="00000000" w:usb3="00000000" w:csb0="00000003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1EE5DE" w14:textId="77777777" w:rsidR="00AA07EC" w:rsidRDefault="00AA07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0F6F16" w14:textId="77777777" w:rsidR="00E6692F" w:rsidRDefault="00E6692F" w:rsidP="00202DD0">
      <w:r>
        <w:separator/>
      </w:r>
    </w:p>
  </w:footnote>
  <w:footnote w:type="continuationSeparator" w:id="0">
    <w:p w14:paraId="0B4DBF04" w14:textId="77777777" w:rsidR="00E6692F" w:rsidRDefault="00E6692F" w:rsidP="00202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C74C13" w14:textId="3D352B61" w:rsidR="00AA07EC" w:rsidRPr="001744AA" w:rsidRDefault="00AA07EC" w:rsidP="00736812">
    <w:pPr>
      <w:tabs>
        <w:tab w:val="right" w:pos="9036"/>
      </w:tabs>
      <w:ind w:hanging="142"/>
      <w:jc w:val="center"/>
      <w:rPr>
        <w:rFonts w:cs="Arial"/>
        <w:i/>
        <w:sz w:val="18"/>
        <w:szCs w:val="18"/>
      </w:rPr>
    </w:pPr>
    <w:r>
      <w:rPr>
        <w:noProof/>
        <w:lang w:eastAsia="pl-PL"/>
      </w:rPr>
      <w:drawing>
        <wp:inline distT="0" distB="0" distL="0" distR="0" wp14:anchorId="31AB81D7" wp14:editId="1BA0ED00">
          <wp:extent cx="1625600" cy="330200"/>
          <wp:effectExtent l="0" t="0" r="0" b="0"/>
          <wp:docPr id="1" name="Picture 1" descr="GS_znak-n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S_znak-ne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56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rFonts w:cs="Arial"/>
        <w:i/>
        <w:sz w:val="18"/>
        <w:szCs w:val="18"/>
      </w:rPr>
      <w:t>„ZABUDOWA WIELORODZINNA” przy ul. Browarnej w Żywcu</w:t>
    </w:r>
  </w:p>
  <w:p w14:paraId="1FBE4D2C" w14:textId="77777777" w:rsidR="00AA07EC" w:rsidRPr="00175042" w:rsidRDefault="00AA07EC" w:rsidP="00175042">
    <w:pPr>
      <w:rPr>
        <w:rFonts w:cs="Arial"/>
        <w:szCs w:val="20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9776" behindDoc="0" locked="0" layoutInCell="1" allowOverlap="1" wp14:anchorId="07B0CEF4" wp14:editId="250011BA">
              <wp:simplePos x="0" y="0"/>
              <wp:positionH relativeFrom="column">
                <wp:posOffset>323850</wp:posOffset>
              </wp:positionH>
              <wp:positionV relativeFrom="paragraph">
                <wp:posOffset>24764</wp:posOffset>
              </wp:positionV>
              <wp:extent cx="5421630" cy="0"/>
              <wp:effectExtent l="0" t="0" r="13970" b="25400"/>
              <wp:wrapNone/>
              <wp:docPr id="7" name="Line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42163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id="Line 54" o:spid="_x0000_s1026" style="position:absolute;flip:x;z-index:251659776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25.5pt,1.95pt" to="452.4pt,1.9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5DF65A" w14:textId="1A070DCD" w:rsidR="00AA07EC" w:rsidRPr="001744AA" w:rsidRDefault="00AA07EC" w:rsidP="00736812">
    <w:pPr>
      <w:tabs>
        <w:tab w:val="right" w:pos="9036"/>
      </w:tabs>
      <w:ind w:hanging="142"/>
      <w:jc w:val="center"/>
      <w:rPr>
        <w:rFonts w:cs="Arial"/>
        <w:i/>
        <w:sz w:val="18"/>
        <w:szCs w:val="18"/>
      </w:rPr>
    </w:pPr>
    <w:r>
      <w:rPr>
        <w:noProof/>
        <w:lang w:eastAsia="pl-PL"/>
      </w:rPr>
      <w:drawing>
        <wp:inline distT="0" distB="0" distL="0" distR="0" wp14:anchorId="0EB4D10F" wp14:editId="49C4E0AD">
          <wp:extent cx="1625600" cy="330200"/>
          <wp:effectExtent l="0" t="0" r="0" b="0"/>
          <wp:docPr id="2" name="Picture 2" descr="GS_znak-n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S_znak-ne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56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rFonts w:cs="Arial"/>
        <w:i/>
        <w:sz w:val="18"/>
        <w:szCs w:val="18"/>
      </w:rPr>
      <w:t>„ZABUDOWA WIELORODZINNA” przy ul. Browarnej w Żywcu</w:t>
    </w:r>
  </w:p>
  <w:p w14:paraId="2BC0A10E" w14:textId="77777777" w:rsidR="00AA07EC" w:rsidRPr="007456DC" w:rsidRDefault="00AA07EC" w:rsidP="00202DD0">
    <w:pPr>
      <w:rPr>
        <w:rFonts w:cs="Arial"/>
        <w:szCs w:val="20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752" behindDoc="0" locked="0" layoutInCell="1" allowOverlap="1" wp14:anchorId="20EC177A" wp14:editId="1C4D79DD">
              <wp:simplePos x="0" y="0"/>
              <wp:positionH relativeFrom="column">
                <wp:posOffset>323850</wp:posOffset>
              </wp:positionH>
              <wp:positionV relativeFrom="paragraph">
                <wp:posOffset>24764</wp:posOffset>
              </wp:positionV>
              <wp:extent cx="5421630" cy="0"/>
              <wp:effectExtent l="0" t="0" r="13970" b="25400"/>
              <wp:wrapNone/>
              <wp:docPr id="3" name="Line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42163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id="Line 50" o:spid="_x0000_s1026" style="position:absolute;flip:x;z-index:251658752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25.5pt,1.95pt" to="452.4pt,1.9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9E640BA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3EA429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auto"/>
      </w:rPr>
    </w:lvl>
  </w:abstractNum>
  <w:abstractNum w:abstractNumId="3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</w:lvl>
  </w:abstractNum>
  <w:abstractNum w:abstractNumId="4">
    <w:nsid w:val="00000003"/>
    <w:multiLevelType w:val="multilevel"/>
    <w:tmpl w:val="00000003"/>
    <w:name w:val="WW8Num3"/>
    <w:lvl w:ilvl="0">
      <w:start w:val="1"/>
      <w:numFmt w:val="bullet"/>
      <w:suff w:val="nothing"/>
      <w:lvlText w:val="•"/>
      <w:lvlJc w:val="left"/>
      <w:pPr>
        <w:ind w:left="283" w:hanging="283"/>
      </w:pPr>
      <w:rPr>
        <w:rFonts w:ascii="StarSymbol" w:hAnsi="StarSymbol"/>
        <w:sz w:val="16"/>
      </w:rPr>
    </w:lvl>
    <w:lvl w:ilvl="1">
      <w:start w:val="1"/>
      <w:numFmt w:val="bullet"/>
      <w:suff w:val="nothing"/>
      <w:lvlText w:val="•"/>
      <w:lvlJc w:val="left"/>
      <w:pPr>
        <w:ind w:left="567" w:hanging="283"/>
      </w:pPr>
      <w:rPr>
        <w:rFonts w:ascii="StarSymbol" w:hAnsi="StarSymbol"/>
        <w:sz w:val="16"/>
      </w:rPr>
    </w:lvl>
    <w:lvl w:ilvl="2">
      <w:start w:val="1"/>
      <w:numFmt w:val="bullet"/>
      <w:suff w:val="nothing"/>
      <w:lvlText w:val="•"/>
      <w:lvlJc w:val="left"/>
      <w:pPr>
        <w:ind w:left="850" w:hanging="283"/>
      </w:pPr>
      <w:rPr>
        <w:rFonts w:ascii="StarSymbol" w:hAnsi="StarSymbol"/>
        <w:sz w:val="16"/>
      </w:rPr>
    </w:lvl>
    <w:lvl w:ilvl="3">
      <w:start w:val="1"/>
      <w:numFmt w:val="bullet"/>
      <w:suff w:val="nothing"/>
      <w:lvlText w:val="•"/>
      <w:lvlJc w:val="left"/>
      <w:pPr>
        <w:ind w:left="1134" w:hanging="283"/>
      </w:pPr>
      <w:rPr>
        <w:rFonts w:ascii="StarSymbol" w:hAnsi="StarSymbol"/>
        <w:sz w:val="16"/>
      </w:rPr>
    </w:lvl>
    <w:lvl w:ilvl="4">
      <w:start w:val="1"/>
      <w:numFmt w:val="bullet"/>
      <w:suff w:val="nothing"/>
      <w:lvlText w:val="•"/>
      <w:lvlJc w:val="left"/>
      <w:pPr>
        <w:ind w:left="1417" w:hanging="283"/>
      </w:pPr>
      <w:rPr>
        <w:rFonts w:ascii="StarSymbol" w:hAnsi="StarSymbol"/>
        <w:sz w:val="16"/>
      </w:rPr>
    </w:lvl>
    <w:lvl w:ilvl="5">
      <w:start w:val="1"/>
      <w:numFmt w:val="bullet"/>
      <w:suff w:val="nothing"/>
      <w:lvlText w:val="•"/>
      <w:lvlJc w:val="left"/>
      <w:pPr>
        <w:ind w:left="1701" w:hanging="283"/>
      </w:pPr>
      <w:rPr>
        <w:rFonts w:ascii="StarSymbol" w:hAnsi="StarSymbol"/>
        <w:sz w:val="16"/>
      </w:rPr>
    </w:lvl>
    <w:lvl w:ilvl="6">
      <w:start w:val="1"/>
      <w:numFmt w:val="bullet"/>
      <w:suff w:val="nothing"/>
      <w:lvlText w:val="•"/>
      <w:lvlJc w:val="left"/>
      <w:pPr>
        <w:ind w:left="1984" w:hanging="283"/>
      </w:pPr>
      <w:rPr>
        <w:rFonts w:ascii="StarSymbol" w:hAnsi="StarSymbol"/>
        <w:sz w:val="16"/>
      </w:rPr>
    </w:lvl>
    <w:lvl w:ilvl="7">
      <w:start w:val="1"/>
      <w:numFmt w:val="bullet"/>
      <w:suff w:val="nothing"/>
      <w:lvlText w:val="•"/>
      <w:lvlJc w:val="left"/>
      <w:pPr>
        <w:ind w:left="2268" w:hanging="283"/>
      </w:pPr>
      <w:rPr>
        <w:rFonts w:ascii="StarSymbol" w:hAnsi="StarSymbol"/>
        <w:sz w:val="16"/>
      </w:rPr>
    </w:lvl>
    <w:lvl w:ilvl="8">
      <w:start w:val="1"/>
      <w:numFmt w:val="bullet"/>
      <w:suff w:val="nothing"/>
      <w:lvlText w:val="•"/>
      <w:lvlJc w:val="left"/>
      <w:pPr>
        <w:ind w:left="2551" w:hanging="283"/>
      </w:pPr>
      <w:rPr>
        <w:rFonts w:ascii="StarSymbol" w:hAnsi="StarSymbol"/>
        <w:sz w:val="16"/>
      </w:rPr>
    </w:lvl>
  </w:abstractNum>
  <w:abstractNum w:abstractNumId="5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6"/>
    <w:multiLevelType w:val="multilevel"/>
    <w:tmpl w:val="B8EA720C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hint="default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hint="default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hint="default"/>
      </w:rPr>
    </w:lvl>
  </w:abstractNum>
  <w:abstractNum w:abstractNumId="8">
    <w:nsid w:val="00000007"/>
    <w:multiLevelType w:val="multilevel"/>
    <w:tmpl w:val="00000007"/>
    <w:name w:val="WW8Num7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9">
    <w:nsid w:val="00000008"/>
    <w:multiLevelType w:val="multilevel"/>
    <w:tmpl w:val="00000008"/>
    <w:name w:val="WW8Num8"/>
    <w:lvl w:ilvl="0">
      <w:start w:val="1"/>
      <w:numFmt w:val="bullet"/>
      <w:lvlText w:val="●"/>
      <w:lvlJc w:val="left"/>
      <w:pPr>
        <w:tabs>
          <w:tab w:val="num" w:pos="1418"/>
        </w:tabs>
        <w:ind w:left="1418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2138"/>
        </w:tabs>
        <w:ind w:left="2138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2858"/>
        </w:tabs>
        <w:ind w:left="2858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3578"/>
        </w:tabs>
        <w:ind w:left="3578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4298"/>
        </w:tabs>
        <w:ind w:left="4298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5018"/>
        </w:tabs>
        <w:ind w:left="5018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5738"/>
        </w:tabs>
        <w:ind w:left="5738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6458"/>
        </w:tabs>
        <w:ind w:left="6458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7178"/>
        </w:tabs>
        <w:ind w:left="7178" w:hanging="360"/>
      </w:pPr>
      <w:rPr>
        <w:rFonts w:ascii="StarSymbol" w:hAnsi="StarSymbol" w:cs="StarSymbol"/>
        <w:sz w:val="18"/>
        <w:szCs w:val="18"/>
      </w:rPr>
    </w:lvl>
  </w:abstractNum>
  <w:abstractNum w:abstractNumId="10">
    <w:nsid w:val="00000009"/>
    <w:multiLevelType w:val="multilevel"/>
    <w:tmpl w:val="00000009"/>
    <w:name w:val="WW8Num9"/>
    <w:lvl w:ilvl="0">
      <w:start w:val="1"/>
      <w:numFmt w:val="bullet"/>
      <w:lvlText w:val="●"/>
      <w:lvlJc w:val="left"/>
      <w:pPr>
        <w:tabs>
          <w:tab w:val="num" w:pos="1418"/>
        </w:tabs>
        <w:ind w:left="1418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2138"/>
        </w:tabs>
        <w:ind w:left="2138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2858"/>
        </w:tabs>
        <w:ind w:left="2858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3578"/>
        </w:tabs>
        <w:ind w:left="3578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4298"/>
        </w:tabs>
        <w:ind w:left="4298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5018"/>
        </w:tabs>
        <w:ind w:left="5018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5738"/>
        </w:tabs>
        <w:ind w:left="5738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6458"/>
        </w:tabs>
        <w:ind w:left="6458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7178"/>
        </w:tabs>
        <w:ind w:left="7178" w:hanging="360"/>
      </w:pPr>
      <w:rPr>
        <w:rFonts w:ascii="StarSymbol" w:hAnsi="StarSymbol" w:cs="StarSymbol"/>
        <w:sz w:val="18"/>
        <w:szCs w:val="18"/>
      </w:rPr>
    </w:lvl>
  </w:abstractNum>
  <w:abstractNum w:abstractNumId="11">
    <w:nsid w:val="0000000A"/>
    <w:multiLevelType w:val="multilevel"/>
    <w:tmpl w:val="0000000A"/>
    <w:name w:val="WW8Num10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2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cs="StarSymbol"/>
        <w:sz w:val="18"/>
        <w:szCs w:val="18"/>
      </w:rPr>
    </w:lvl>
  </w:abstractNum>
  <w:abstractNum w:abstractNumId="13">
    <w:nsid w:val="0000000C"/>
    <w:multiLevelType w:val="multilevel"/>
    <w:tmpl w:val="0000000C"/>
    <w:name w:val="WW8Num12"/>
    <w:lvl w:ilvl="0">
      <w:start w:val="1"/>
      <w:numFmt w:val="bullet"/>
      <w:lvlText w:val="●"/>
      <w:lvlJc w:val="left"/>
      <w:pPr>
        <w:tabs>
          <w:tab w:val="num" w:pos="1418"/>
        </w:tabs>
        <w:ind w:left="1418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2138"/>
        </w:tabs>
        <w:ind w:left="2138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2858"/>
        </w:tabs>
        <w:ind w:left="2858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3578"/>
        </w:tabs>
        <w:ind w:left="3578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4298"/>
        </w:tabs>
        <w:ind w:left="4298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5018"/>
        </w:tabs>
        <w:ind w:left="5018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5738"/>
        </w:tabs>
        <w:ind w:left="5738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6458"/>
        </w:tabs>
        <w:ind w:left="6458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7178"/>
        </w:tabs>
        <w:ind w:left="7178" w:hanging="360"/>
      </w:pPr>
      <w:rPr>
        <w:rFonts w:ascii="StarSymbol" w:hAnsi="StarSymbol" w:cs="StarSymbol"/>
        <w:sz w:val="18"/>
        <w:szCs w:val="18"/>
      </w:rPr>
    </w:lvl>
  </w:abstractNum>
  <w:abstractNum w:abstractNumId="14">
    <w:nsid w:val="0000000D"/>
    <w:multiLevelType w:val="multilevel"/>
    <w:tmpl w:val="0000000D"/>
    <w:name w:val="WW8Num13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5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cs="StarSymbol"/>
        <w:sz w:val="18"/>
        <w:szCs w:val="18"/>
      </w:rPr>
    </w:lvl>
  </w:abstractNum>
  <w:abstractNum w:abstractNumId="16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7">
    <w:nsid w:val="00000010"/>
    <w:multiLevelType w:val="multilevel"/>
    <w:tmpl w:val="00000010"/>
    <w:name w:val="WW8Num16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8">
    <w:nsid w:val="00000011"/>
    <w:multiLevelType w:val="multilevel"/>
    <w:tmpl w:val="00000011"/>
    <w:name w:val="WW8Num17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9">
    <w:nsid w:val="00000012"/>
    <w:multiLevelType w:val="multilevel"/>
    <w:tmpl w:val="00000012"/>
    <w:name w:val="WW8Num18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0">
    <w:nsid w:val="00000013"/>
    <w:multiLevelType w:val="multilevel"/>
    <w:tmpl w:val="00000013"/>
    <w:name w:val="WW8Num19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1">
    <w:nsid w:val="00000014"/>
    <w:multiLevelType w:val="multilevel"/>
    <w:tmpl w:val="00000014"/>
    <w:name w:val="WW8Num20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2">
    <w:nsid w:val="00000015"/>
    <w:multiLevelType w:val="multilevel"/>
    <w:tmpl w:val="00000015"/>
    <w:name w:val="WW8Num21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3">
    <w:nsid w:val="00000016"/>
    <w:multiLevelType w:val="multilevel"/>
    <w:tmpl w:val="00000016"/>
    <w:name w:val="WW8Num22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4">
    <w:nsid w:val="00000017"/>
    <w:multiLevelType w:val="multilevel"/>
    <w:tmpl w:val="00000017"/>
    <w:name w:val="WW8Num23"/>
    <w:lvl w:ilvl="0">
      <w:start w:val="1"/>
      <w:numFmt w:val="bullet"/>
      <w:lvlText w:val="●"/>
      <w:lvlJc w:val="left"/>
      <w:pPr>
        <w:tabs>
          <w:tab w:val="num" w:pos="786"/>
        </w:tabs>
        <w:ind w:left="786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5">
    <w:nsid w:val="00000018"/>
    <w:multiLevelType w:val="multilevel"/>
    <w:tmpl w:val="00000018"/>
    <w:name w:val="WW8Num24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26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7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8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9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val="num" w:pos="3192"/>
        </w:tabs>
        <w:ind w:left="3192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4050"/>
        </w:tabs>
        <w:ind w:left="405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4908"/>
        </w:tabs>
        <w:ind w:left="4908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5766"/>
        </w:tabs>
        <w:ind w:left="5766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6624"/>
        </w:tabs>
        <w:ind w:left="6624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7482"/>
        </w:tabs>
        <w:ind w:left="7482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8340"/>
        </w:tabs>
        <w:ind w:left="834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9198"/>
        </w:tabs>
        <w:ind w:left="9198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10056"/>
        </w:tabs>
        <w:ind w:left="10056" w:hanging="360"/>
      </w:pPr>
      <w:rPr>
        <w:rFonts w:ascii="Symbol" w:hAnsi="Symbol" w:cs="StarSymbol"/>
        <w:sz w:val="18"/>
        <w:szCs w:val="18"/>
      </w:rPr>
    </w:lvl>
  </w:abstractNum>
  <w:abstractNum w:abstractNumId="30">
    <w:nsid w:val="0000001D"/>
    <w:multiLevelType w:val="multilevel"/>
    <w:tmpl w:val="0000001D"/>
    <w:name w:val="WW8Num29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1">
    <w:nsid w:val="06F876FE"/>
    <w:multiLevelType w:val="hybridMultilevel"/>
    <w:tmpl w:val="6D12CAD2"/>
    <w:lvl w:ilvl="0" w:tplc="8370C5DC">
      <w:numFmt w:val="bullet"/>
      <w:pStyle w:val="StylTK6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AAA6380">
      <w:start w:val="1"/>
      <w:numFmt w:val="lowerLetter"/>
      <w:pStyle w:val="StylTK7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07730A00"/>
    <w:multiLevelType w:val="hybridMultilevel"/>
    <w:tmpl w:val="83E6A50E"/>
    <w:lvl w:ilvl="0" w:tplc="0415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33">
    <w:nsid w:val="08420877"/>
    <w:multiLevelType w:val="hybridMultilevel"/>
    <w:tmpl w:val="E46C9392"/>
    <w:lvl w:ilvl="0" w:tplc="0415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34">
    <w:nsid w:val="12464CE9"/>
    <w:multiLevelType w:val="multilevel"/>
    <w:tmpl w:val="76783A7A"/>
    <w:styleLink w:val="StylPunktowane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19297DB8"/>
    <w:multiLevelType w:val="hybridMultilevel"/>
    <w:tmpl w:val="8DD0E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FC16842"/>
    <w:multiLevelType w:val="hybridMultilevel"/>
    <w:tmpl w:val="EFC4E2CC"/>
    <w:lvl w:ilvl="0" w:tplc="0415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37">
    <w:nsid w:val="21CB137B"/>
    <w:multiLevelType w:val="hybridMultilevel"/>
    <w:tmpl w:val="591046BC"/>
    <w:lvl w:ilvl="0" w:tplc="FF8A2030">
      <w:start w:val="1"/>
      <w:numFmt w:val="bullet"/>
      <w:pStyle w:val="Punktowanie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22DB54BA"/>
    <w:multiLevelType w:val="multilevel"/>
    <w:tmpl w:val="BFF4AC22"/>
    <w:styleLink w:val="StylPunktowane"/>
    <w:lvl w:ilvl="0">
      <w:start w:val="1"/>
      <w:numFmt w:val="bullet"/>
      <w:lvlText w:val=""/>
      <w:lvlJc w:val="left"/>
      <w:pPr>
        <w:tabs>
          <w:tab w:val="num" w:pos="-284"/>
        </w:tabs>
        <w:ind w:left="-284" w:firstLine="644"/>
      </w:pPr>
      <w:rPr>
        <w:rFonts w:ascii="Symbol" w:hAnsi="Symbol" w:hint="default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28E51199"/>
    <w:multiLevelType w:val="multilevel"/>
    <w:tmpl w:val="39B2D78A"/>
    <w:lvl w:ilvl="0">
      <w:start w:val="1"/>
      <w:numFmt w:val="decimal"/>
      <w:pStyle w:val="Lista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>
    <w:nsid w:val="2D3C1EA5"/>
    <w:multiLevelType w:val="hybridMultilevel"/>
    <w:tmpl w:val="EDF2E094"/>
    <w:lvl w:ilvl="0" w:tplc="369079C4">
      <w:start w:val="1"/>
      <w:numFmt w:val="upperLetter"/>
      <w:pStyle w:val="Nagwek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2F226377"/>
    <w:multiLevelType w:val="hybridMultilevel"/>
    <w:tmpl w:val="3AA05774"/>
    <w:lvl w:ilvl="0" w:tplc="0409000F">
      <w:start w:val="1"/>
      <w:numFmt w:val="decimal"/>
      <w:lvlText w:val="%1."/>
      <w:lvlJc w:val="left"/>
      <w:pPr>
        <w:ind w:left="1302" w:hanging="360"/>
      </w:pPr>
    </w:lvl>
    <w:lvl w:ilvl="1" w:tplc="04090019" w:tentative="1">
      <w:start w:val="1"/>
      <w:numFmt w:val="lowerLetter"/>
      <w:lvlText w:val="%2."/>
      <w:lvlJc w:val="left"/>
      <w:pPr>
        <w:ind w:left="2022" w:hanging="360"/>
      </w:pPr>
    </w:lvl>
    <w:lvl w:ilvl="2" w:tplc="0409001B" w:tentative="1">
      <w:start w:val="1"/>
      <w:numFmt w:val="lowerRoman"/>
      <w:lvlText w:val="%3."/>
      <w:lvlJc w:val="right"/>
      <w:pPr>
        <w:ind w:left="2742" w:hanging="180"/>
      </w:pPr>
    </w:lvl>
    <w:lvl w:ilvl="3" w:tplc="0409000F" w:tentative="1">
      <w:start w:val="1"/>
      <w:numFmt w:val="decimal"/>
      <w:lvlText w:val="%4."/>
      <w:lvlJc w:val="left"/>
      <w:pPr>
        <w:ind w:left="3462" w:hanging="360"/>
      </w:pPr>
    </w:lvl>
    <w:lvl w:ilvl="4" w:tplc="04090019" w:tentative="1">
      <w:start w:val="1"/>
      <w:numFmt w:val="lowerLetter"/>
      <w:lvlText w:val="%5."/>
      <w:lvlJc w:val="left"/>
      <w:pPr>
        <w:ind w:left="4182" w:hanging="360"/>
      </w:pPr>
    </w:lvl>
    <w:lvl w:ilvl="5" w:tplc="0409001B" w:tentative="1">
      <w:start w:val="1"/>
      <w:numFmt w:val="lowerRoman"/>
      <w:lvlText w:val="%6."/>
      <w:lvlJc w:val="right"/>
      <w:pPr>
        <w:ind w:left="4902" w:hanging="180"/>
      </w:pPr>
    </w:lvl>
    <w:lvl w:ilvl="6" w:tplc="0409000F" w:tentative="1">
      <w:start w:val="1"/>
      <w:numFmt w:val="decimal"/>
      <w:lvlText w:val="%7."/>
      <w:lvlJc w:val="left"/>
      <w:pPr>
        <w:ind w:left="5622" w:hanging="360"/>
      </w:pPr>
    </w:lvl>
    <w:lvl w:ilvl="7" w:tplc="04090019" w:tentative="1">
      <w:start w:val="1"/>
      <w:numFmt w:val="lowerLetter"/>
      <w:lvlText w:val="%8."/>
      <w:lvlJc w:val="left"/>
      <w:pPr>
        <w:ind w:left="6342" w:hanging="360"/>
      </w:pPr>
    </w:lvl>
    <w:lvl w:ilvl="8" w:tplc="040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42">
    <w:nsid w:val="38961BEF"/>
    <w:multiLevelType w:val="hybridMultilevel"/>
    <w:tmpl w:val="9A6470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DA54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3D455367"/>
    <w:multiLevelType w:val="hybridMultilevel"/>
    <w:tmpl w:val="9DA40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4F7095E"/>
    <w:multiLevelType w:val="hybridMultilevel"/>
    <w:tmpl w:val="EE0A98A6"/>
    <w:lvl w:ilvl="0" w:tplc="AF6897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529D1AA1"/>
    <w:multiLevelType w:val="hybridMultilevel"/>
    <w:tmpl w:val="011A7DAE"/>
    <w:lvl w:ilvl="0" w:tplc="041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FB90583E">
      <w:numFmt w:val="bullet"/>
      <w:lvlText w:val="-"/>
      <w:lvlJc w:val="left"/>
      <w:pPr>
        <w:tabs>
          <w:tab w:val="num" w:pos="2727"/>
        </w:tabs>
        <w:ind w:left="2727" w:hanging="360"/>
      </w:pPr>
      <w:rPr>
        <w:rFonts w:ascii="Times New Roman" w:eastAsia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>
    <w:nsid w:val="57407790"/>
    <w:multiLevelType w:val="multilevel"/>
    <w:tmpl w:val="35B23C0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766"/>
        </w:tabs>
        <w:ind w:left="766" w:hanging="62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isLgl/>
      <w:lvlText w:val="%1.%2.%3."/>
      <w:lvlJc w:val="left"/>
      <w:pPr>
        <w:tabs>
          <w:tab w:val="num" w:pos="1418"/>
        </w:tabs>
        <w:ind w:left="1418" w:hanging="79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51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0"/>
        </w:tabs>
        <w:ind w:left="2977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</w:rPr>
    </w:lvl>
    <w:lvl w:ilvl="5">
      <w:start w:val="1"/>
      <w:numFmt w:val="lowerLetter"/>
      <w:pStyle w:val="Nagwek6"/>
      <w:lvlText w:val="%6.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</w:rPr>
    </w:lvl>
    <w:lvl w:ilvl="6">
      <w:start w:val="1"/>
      <w:numFmt w:val="lowerLetter"/>
      <w:pStyle w:val="Nagwek7"/>
      <w:lvlText w:val="(%7)"/>
      <w:lvlJc w:val="left"/>
      <w:pPr>
        <w:tabs>
          <w:tab w:val="num" w:pos="0"/>
        </w:tabs>
        <w:ind w:left="1134" w:hanging="56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</w:rPr>
    </w:lvl>
    <w:lvl w:ilvl="7">
      <w:start w:val="1"/>
      <w:numFmt w:val="upperRoman"/>
      <w:pStyle w:val="Nagwek8"/>
      <w:lvlText w:val="%8."/>
      <w:lvlJc w:val="left"/>
      <w:pPr>
        <w:tabs>
          <w:tab w:val="num" w:pos="0"/>
        </w:tabs>
        <w:ind w:left="2977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</w:rPr>
    </w:lvl>
    <w:lvl w:ilvl="8">
      <w:start w:val="1"/>
      <w:numFmt w:val="decimal"/>
      <w:lvlRestart w:val="0"/>
      <w:pStyle w:val="Nagwek9"/>
      <w:suff w:val="nothing"/>
      <w:lvlText w:val="Załącznik nr %9"/>
      <w:lvlJc w:val="left"/>
      <w:pPr>
        <w:ind w:left="0" w:firstLine="0"/>
      </w:pPr>
      <w:rPr>
        <w:rFonts w:ascii="Times New Roman Bold" w:hAnsi="Times New Roman Bold" w:hint="default"/>
        <w:b/>
        <w:i w:val="0"/>
        <w:caps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</w:rPr>
    </w:lvl>
  </w:abstractNum>
  <w:abstractNum w:abstractNumId="47">
    <w:nsid w:val="59B30119"/>
    <w:multiLevelType w:val="hybridMultilevel"/>
    <w:tmpl w:val="77381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9D34227"/>
    <w:multiLevelType w:val="hybridMultilevel"/>
    <w:tmpl w:val="3EA0DE7A"/>
    <w:lvl w:ilvl="0" w:tplc="0415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49">
    <w:nsid w:val="5CB6757B"/>
    <w:multiLevelType w:val="singleLevel"/>
    <w:tmpl w:val="00000002"/>
    <w:lvl w:ilvl="0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</w:lvl>
  </w:abstractNum>
  <w:abstractNum w:abstractNumId="50">
    <w:nsid w:val="5EA95684"/>
    <w:multiLevelType w:val="multilevel"/>
    <w:tmpl w:val="BBDC81A0"/>
    <w:lvl w:ilvl="0">
      <w:start w:val="1"/>
      <w:numFmt w:val="decimal"/>
      <w:pStyle w:val="TK1"/>
      <w:lvlText w:val="%1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1">
      <w:start w:val="1"/>
      <w:numFmt w:val="decimal"/>
      <w:pStyle w:val="TK2"/>
      <w:lvlText w:val="%1.%2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2">
      <w:start w:val="1"/>
      <w:numFmt w:val="decimal"/>
      <w:lvlText w:val="%2%1..%3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15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23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60"/>
        </w:tabs>
        <w:ind w:left="331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60"/>
        </w:tabs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0"/>
        </w:tabs>
        <w:ind w:left="561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"/>
        </w:tabs>
        <w:ind w:left="7056" w:hanging="1440"/>
      </w:pPr>
      <w:rPr>
        <w:rFonts w:hint="default"/>
      </w:rPr>
    </w:lvl>
  </w:abstractNum>
  <w:abstractNum w:abstractNumId="51">
    <w:nsid w:val="6006162C"/>
    <w:multiLevelType w:val="hybridMultilevel"/>
    <w:tmpl w:val="A1502066"/>
    <w:lvl w:ilvl="0" w:tplc="0415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61733611"/>
    <w:multiLevelType w:val="hybridMultilevel"/>
    <w:tmpl w:val="AD60ECF6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5A25575"/>
    <w:multiLevelType w:val="hybridMultilevel"/>
    <w:tmpl w:val="7472B7A0"/>
    <w:lvl w:ilvl="0" w:tplc="0415000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D7030A4"/>
    <w:multiLevelType w:val="hybridMultilevel"/>
    <w:tmpl w:val="80AA6D00"/>
    <w:lvl w:ilvl="0" w:tplc="0415000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0B6359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D692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26D0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751A2F23"/>
    <w:multiLevelType w:val="hybridMultilevel"/>
    <w:tmpl w:val="164228C8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"/>
  </w:num>
  <w:num w:numId="3">
    <w:abstractNumId w:val="0"/>
  </w:num>
  <w:num w:numId="4">
    <w:abstractNumId w:val="39"/>
  </w:num>
  <w:num w:numId="5">
    <w:abstractNumId w:val="31"/>
  </w:num>
  <w:num w:numId="6">
    <w:abstractNumId w:val="50"/>
  </w:num>
  <w:num w:numId="7">
    <w:abstractNumId w:val="46"/>
  </w:num>
  <w:num w:numId="8">
    <w:abstractNumId w:val="37"/>
  </w:num>
  <w:num w:numId="9">
    <w:abstractNumId w:val="38"/>
  </w:num>
  <w:num w:numId="10">
    <w:abstractNumId w:val="34"/>
  </w:num>
  <w:num w:numId="11">
    <w:abstractNumId w:val="44"/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8"/>
  </w:num>
  <w:num w:numId="14">
    <w:abstractNumId w:val="55"/>
  </w:num>
  <w:num w:numId="15">
    <w:abstractNumId w:val="33"/>
  </w:num>
  <w:num w:numId="16">
    <w:abstractNumId w:val="36"/>
  </w:num>
  <w:num w:numId="17">
    <w:abstractNumId w:val="51"/>
  </w:num>
  <w:num w:numId="18">
    <w:abstractNumId w:val="54"/>
  </w:num>
  <w:num w:numId="19">
    <w:abstractNumId w:val="53"/>
  </w:num>
  <w:num w:numId="20">
    <w:abstractNumId w:val="52"/>
  </w:num>
  <w:num w:numId="21">
    <w:abstractNumId w:val="42"/>
  </w:num>
  <w:num w:numId="22">
    <w:abstractNumId w:val="45"/>
  </w:num>
  <w:num w:numId="23">
    <w:abstractNumId w:val="32"/>
  </w:num>
  <w:num w:numId="2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3"/>
  </w:num>
  <w:num w:numId="32">
    <w:abstractNumId w:val="49"/>
  </w:num>
  <w:num w:numId="3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</w:num>
  <w:num w:numId="35">
    <w:abstractNumId w:val="41"/>
  </w:num>
  <w:num w:numId="36">
    <w:abstractNumId w:val="47"/>
  </w:num>
  <w:num w:numId="37">
    <w:abstractNumId w:val="43"/>
  </w:num>
  <w:num w:numId="3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10"/>
  <w:drawingGridVerticalSpacing w:val="6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022"/>
    <w:rsid w:val="000022A4"/>
    <w:rsid w:val="00002598"/>
    <w:rsid w:val="0000287B"/>
    <w:rsid w:val="00003C06"/>
    <w:rsid w:val="00003FB5"/>
    <w:rsid w:val="00004715"/>
    <w:rsid w:val="00005D3E"/>
    <w:rsid w:val="00007D47"/>
    <w:rsid w:val="00010D57"/>
    <w:rsid w:val="00011C9E"/>
    <w:rsid w:val="00013570"/>
    <w:rsid w:val="00013966"/>
    <w:rsid w:val="000148CD"/>
    <w:rsid w:val="000149D0"/>
    <w:rsid w:val="0001500D"/>
    <w:rsid w:val="00015A23"/>
    <w:rsid w:val="0001613B"/>
    <w:rsid w:val="00017416"/>
    <w:rsid w:val="00017B46"/>
    <w:rsid w:val="00021C92"/>
    <w:rsid w:val="00021D7E"/>
    <w:rsid w:val="000234A3"/>
    <w:rsid w:val="00024881"/>
    <w:rsid w:val="000257C9"/>
    <w:rsid w:val="00025842"/>
    <w:rsid w:val="00025B62"/>
    <w:rsid w:val="00025F3A"/>
    <w:rsid w:val="000262F3"/>
    <w:rsid w:val="00033F0C"/>
    <w:rsid w:val="0003482B"/>
    <w:rsid w:val="00036541"/>
    <w:rsid w:val="0003660C"/>
    <w:rsid w:val="0004029B"/>
    <w:rsid w:val="00041CFE"/>
    <w:rsid w:val="00042B71"/>
    <w:rsid w:val="000430CF"/>
    <w:rsid w:val="0004320F"/>
    <w:rsid w:val="00043E78"/>
    <w:rsid w:val="000441E0"/>
    <w:rsid w:val="000452B3"/>
    <w:rsid w:val="000459A5"/>
    <w:rsid w:val="00045A99"/>
    <w:rsid w:val="000505BC"/>
    <w:rsid w:val="00052DB6"/>
    <w:rsid w:val="00053458"/>
    <w:rsid w:val="000537C1"/>
    <w:rsid w:val="0005412B"/>
    <w:rsid w:val="00055571"/>
    <w:rsid w:val="00061116"/>
    <w:rsid w:val="000624E9"/>
    <w:rsid w:val="000645FD"/>
    <w:rsid w:val="00066B27"/>
    <w:rsid w:val="00066EDF"/>
    <w:rsid w:val="000670C7"/>
    <w:rsid w:val="00071734"/>
    <w:rsid w:val="00073183"/>
    <w:rsid w:val="00074266"/>
    <w:rsid w:val="00074914"/>
    <w:rsid w:val="00075245"/>
    <w:rsid w:val="00077801"/>
    <w:rsid w:val="000811BB"/>
    <w:rsid w:val="00083FEA"/>
    <w:rsid w:val="00084566"/>
    <w:rsid w:val="0008534E"/>
    <w:rsid w:val="00085C6D"/>
    <w:rsid w:val="000873A3"/>
    <w:rsid w:val="000879CA"/>
    <w:rsid w:val="000900B0"/>
    <w:rsid w:val="00090B97"/>
    <w:rsid w:val="00092B3C"/>
    <w:rsid w:val="000938B2"/>
    <w:rsid w:val="00097695"/>
    <w:rsid w:val="00097DBE"/>
    <w:rsid w:val="00097ED2"/>
    <w:rsid w:val="000A0D8F"/>
    <w:rsid w:val="000A1ACF"/>
    <w:rsid w:val="000A476B"/>
    <w:rsid w:val="000A7F42"/>
    <w:rsid w:val="000B3BF4"/>
    <w:rsid w:val="000B49F9"/>
    <w:rsid w:val="000B5D0C"/>
    <w:rsid w:val="000B622B"/>
    <w:rsid w:val="000B694C"/>
    <w:rsid w:val="000C0C36"/>
    <w:rsid w:val="000C0D5C"/>
    <w:rsid w:val="000C281C"/>
    <w:rsid w:val="000C7397"/>
    <w:rsid w:val="000D08F9"/>
    <w:rsid w:val="000D1A7E"/>
    <w:rsid w:val="000D26E8"/>
    <w:rsid w:val="000D4F7B"/>
    <w:rsid w:val="000D6ECE"/>
    <w:rsid w:val="000E01C9"/>
    <w:rsid w:val="000E0733"/>
    <w:rsid w:val="000E2DA7"/>
    <w:rsid w:val="000E3C47"/>
    <w:rsid w:val="000E45CD"/>
    <w:rsid w:val="000E5FF3"/>
    <w:rsid w:val="000E6151"/>
    <w:rsid w:val="000E7512"/>
    <w:rsid w:val="000F0833"/>
    <w:rsid w:val="000F23A2"/>
    <w:rsid w:val="000F265A"/>
    <w:rsid w:val="000F2BE0"/>
    <w:rsid w:val="000F314D"/>
    <w:rsid w:val="000F3818"/>
    <w:rsid w:val="000F44DA"/>
    <w:rsid w:val="000F479A"/>
    <w:rsid w:val="000F4ACF"/>
    <w:rsid w:val="000F580F"/>
    <w:rsid w:val="000F5B1C"/>
    <w:rsid w:val="000F6A15"/>
    <w:rsid w:val="000F7782"/>
    <w:rsid w:val="000F77A9"/>
    <w:rsid w:val="000F7BB4"/>
    <w:rsid w:val="00100084"/>
    <w:rsid w:val="0010044A"/>
    <w:rsid w:val="00100F37"/>
    <w:rsid w:val="00102605"/>
    <w:rsid w:val="0010290C"/>
    <w:rsid w:val="00104CDB"/>
    <w:rsid w:val="00104CE2"/>
    <w:rsid w:val="00105C0A"/>
    <w:rsid w:val="00107BC8"/>
    <w:rsid w:val="00107F3B"/>
    <w:rsid w:val="00110143"/>
    <w:rsid w:val="00111E06"/>
    <w:rsid w:val="00111EDD"/>
    <w:rsid w:val="001121FE"/>
    <w:rsid w:val="00113686"/>
    <w:rsid w:val="001144E3"/>
    <w:rsid w:val="0011463A"/>
    <w:rsid w:val="00116DE7"/>
    <w:rsid w:val="00120B46"/>
    <w:rsid w:val="00121CFE"/>
    <w:rsid w:val="001220DE"/>
    <w:rsid w:val="001236A8"/>
    <w:rsid w:val="00125727"/>
    <w:rsid w:val="00125BFE"/>
    <w:rsid w:val="00125C3A"/>
    <w:rsid w:val="001272C5"/>
    <w:rsid w:val="001307DA"/>
    <w:rsid w:val="001309DB"/>
    <w:rsid w:val="0013195A"/>
    <w:rsid w:val="00131BF7"/>
    <w:rsid w:val="00133FB7"/>
    <w:rsid w:val="00133FD5"/>
    <w:rsid w:val="00134333"/>
    <w:rsid w:val="00135A45"/>
    <w:rsid w:val="0013673D"/>
    <w:rsid w:val="00136B39"/>
    <w:rsid w:val="001423D6"/>
    <w:rsid w:val="001424AD"/>
    <w:rsid w:val="00142921"/>
    <w:rsid w:val="00143AE4"/>
    <w:rsid w:val="00144636"/>
    <w:rsid w:val="00144C94"/>
    <w:rsid w:val="00145261"/>
    <w:rsid w:val="00146BBB"/>
    <w:rsid w:val="001504EE"/>
    <w:rsid w:val="00151031"/>
    <w:rsid w:val="0015207B"/>
    <w:rsid w:val="00152A86"/>
    <w:rsid w:val="00152C20"/>
    <w:rsid w:val="0015356D"/>
    <w:rsid w:val="00153B38"/>
    <w:rsid w:val="00153D70"/>
    <w:rsid w:val="001553C7"/>
    <w:rsid w:val="00155A24"/>
    <w:rsid w:val="001564D3"/>
    <w:rsid w:val="00156A2C"/>
    <w:rsid w:val="0016282F"/>
    <w:rsid w:val="001628B6"/>
    <w:rsid w:val="00164FE2"/>
    <w:rsid w:val="001652EF"/>
    <w:rsid w:val="00167493"/>
    <w:rsid w:val="001678F2"/>
    <w:rsid w:val="0017140C"/>
    <w:rsid w:val="00171D78"/>
    <w:rsid w:val="001744AA"/>
    <w:rsid w:val="00174741"/>
    <w:rsid w:val="00175042"/>
    <w:rsid w:val="00175879"/>
    <w:rsid w:val="0017637E"/>
    <w:rsid w:val="001767FC"/>
    <w:rsid w:val="00180738"/>
    <w:rsid w:val="00182718"/>
    <w:rsid w:val="00184584"/>
    <w:rsid w:val="00185088"/>
    <w:rsid w:val="0018522B"/>
    <w:rsid w:val="00186F45"/>
    <w:rsid w:val="00191AC9"/>
    <w:rsid w:val="00192A5C"/>
    <w:rsid w:val="0019314F"/>
    <w:rsid w:val="00193FFC"/>
    <w:rsid w:val="00194B49"/>
    <w:rsid w:val="0019568B"/>
    <w:rsid w:val="00196ADF"/>
    <w:rsid w:val="00196C39"/>
    <w:rsid w:val="00196CC0"/>
    <w:rsid w:val="00196E1F"/>
    <w:rsid w:val="00197A15"/>
    <w:rsid w:val="001A4026"/>
    <w:rsid w:val="001A53AD"/>
    <w:rsid w:val="001A560C"/>
    <w:rsid w:val="001A6E22"/>
    <w:rsid w:val="001A75F4"/>
    <w:rsid w:val="001B084B"/>
    <w:rsid w:val="001B3280"/>
    <w:rsid w:val="001B3C84"/>
    <w:rsid w:val="001B3E3A"/>
    <w:rsid w:val="001B4313"/>
    <w:rsid w:val="001B45DD"/>
    <w:rsid w:val="001B50B1"/>
    <w:rsid w:val="001C057D"/>
    <w:rsid w:val="001C31B0"/>
    <w:rsid w:val="001C62C4"/>
    <w:rsid w:val="001C6DE9"/>
    <w:rsid w:val="001C79DC"/>
    <w:rsid w:val="001D064E"/>
    <w:rsid w:val="001D0878"/>
    <w:rsid w:val="001D1448"/>
    <w:rsid w:val="001D20BF"/>
    <w:rsid w:val="001D27E3"/>
    <w:rsid w:val="001D284F"/>
    <w:rsid w:val="001D3426"/>
    <w:rsid w:val="001D4DFB"/>
    <w:rsid w:val="001D61D6"/>
    <w:rsid w:val="001D68A6"/>
    <w:rsid w:val="001D7626"/>
    <w:rsid w:val="001E0580"/>
    <w:rsid w:val="001E17C3"/>
    <w:rsid w:val="001E2619"/>
    <w:rsid w:val="001E5669"/>
    <w:rsid w:val="001E75B7"/>
    <w:rsid w:val="001E7766"/>
    <w:rsid w:val="001E7AB1"/>
    <w:rsid w:val="001F0763"/>
    <w:rsid w:val="001F0D45"/>
    <w:rsid w:val="001F264D"/>
    <w:rsid w:val="001F354F"/>
    <w:rsid w:val="001F3DA0"/>
    <w:rsid w:val="001F4B1A"/>
    <w:rsid w:val="001F5889"/>
    <w:rsid w:val="0020084F"/>
    <w:rsid w:val="00201122"/>
    <w:rsid w:val="00202C53"/>
    <w:rsid w:val="00202DD0"/>
    <w:rsid w:val="0020316B"/>
    <w:rsid w:val="00203D73"/>
    <w:rsid w:val="0020411B"/>
    <w:rsid w:val="002065F8"/>
    <w:rsid w:val="00206680"/>
    <w:rsid w:val="00206F0D"/>
    <w:rsid w:val="002076EF"/>
    <w:rsid w:val="00207A89"/>
    <w:rsid w:val="00211C0F"/>
    <w:rsid w:val="002122CD"/>
    <w:rsid w:val="00213A07"/>
    <w:rsid w:val="00214744"/>
    <w:rsid w:val="00217D49"/>
    <w:rsid w:val="00220E06"/>
    <w:rsid w:val="002223FB"/>
    <w:rsid w:val="00222FF7"/>
    <w:rsid w:val="002246D5"/>
    <w:rsid w:val="00224A79"/>
    <w:rsid w:val="00224D5C"/>
    <w:rsid w:val="00225021"/>
    <w:rsid w:val="00225563"/>
    <w:rsid w:val="00226387"/>
    <w:rsid w:val="002265E2"/>
    <w:rsid w:val="00226A42"/>
    <w:rsid w:val="002271A3"/>
    <w:rsid w:val="0022735B"/>
    <w:rsid w:val="00231351"/>
    <w:rsid w:val="00232E40"/>
    <w:rsid w:val="00233AF7"/>
    <w:rsid w:val="00233F9A"/>
    <w:rsid w:val="00234A63"/>
    <w:rsid w:val="00234C89"/>
    <w:rsid w:val="00234DC3"/>
    <w:rsid w:val="00235FA5"/>
    <w:rsid w:val="0024111E"/>
    <w:rsid w:val="00241F29"/>
    <w:rsid w:val="00242614"/>
    <w:rsid w:val="002434EE"/>
    <w:rsid w:val="00243898"/>
    <w:rsid w:val="0024528A"/>
    <w:rsid w:val="00246EC1"/>
    <w:rsid w:val="00247C9D"/>
    <w:rsid w:val="00251C76"/>
    <w:rsid w:val="002546FF"/>
    <w:rsid w:val="00255F94"/>
    <w:rsid w:val="00256717"/>
    <w:rsid w:val="00256855"/>
    <w:rsid w:val="00257E16"/>
    <w:rsid w:val="00260809"/>
    <w:rsid w:val="0026388F"/>
    <w:rsid w:val="00265E6F"/>
    <w:rsid w:val="00265F9A"/>
    <w:rsid w:val="0026614A"/>
    <w:rsid w:val="00267668"/>
    <w:rsid w:val="0027158B"/>
    <w:rsid w:val="002748F6"/>
    <w:rsid w:val="00274A11"/>
    <w:rsid w:val="00275A3F"/>
    <w:rsid w:val="00275EAD"/>
    <w:rsid w:val="00277039"/>
    <w:rsid w:val="002770B1"/>
    <w:rsid w:val="0027755E"/>
    <w:rsid w:val="00277D68"/>
    <w:rsid w:val="002806B0"/>
    <w:rsid w:val="0028098E"/>
    <w:rsid w:val="00280FC6"/>
    <w:rsid w:val="00282488"/>
    <w:rsid w:val="002837A6"/>
    <w:rsid w:val="00283DB1"/>
    <w:rsid w:val="00283F36"/>
    <w:rsid w:val="00284028"/>
    <w:rsid w:val="002852A4"/>
    <w:rsid w:val="00285B50"/>
    <w:rsid w:val="00286806"/>
    <w:rsid w:val="002868C6"/>
    <w:rsid w:val="00286B1A"/>
    <w:rsid w:val="00290E08"/>
    <w:rsid w:val="002928F8"/>
    <w:rsid w:val="00292BB0"/>
    <w:rsid w:val="002934D0"/>
    <w:rsid w:val="002954B8"/>
    <w:rsid w:val="0029588E"/>
    <w:rsid w:val="00295D4C"/>
    <w:rsid w:val="002971D7"/>
    <w:rsid w:val="0029790C"/>
    <w:rsid w:val="00297971"/>
    <w:rsid w:val="002A05F5"/>
    <w:rsid w:val="002A1FEC"/>
    <w:rsid w:val="002A2A45"/>
    <w:rsid w:val="002A3EAE"/>
    <w:rsid w:val="002A4D29"/>
    <w:rsid w:val="002A5D9E"/>
    <w:rsid w:val="002A6858"/>
    <w:rsid w:val="002A795B"/>
    <w:rsid w:val="002B168D"/>
    <w:rsid w:val="002B490B"/>
    <w:rsid w:val="002B4D74"/>
    <w:rsid w:val="002B56E4"/>
    <w:rsid w:val="002B6487"/>
    <w:rsid w:val="002C0609"/>
    <w:rsid w:val="002C0B2F"/>
    <w:rsid w:val="002C1B85"/>
    <w:rsid w:val="002C2152"/>
    <w:rsid w:val="002C5060"/>
    <w:rsid w:val="002C6811"/>
    <w:rsid w:val="002D0825"/>
    <w:rsid w:val="002D266B"/>
    <w:rsid w:val="002D2FD5"/>
    <w:rsid w:val="002D31F8"/>
    <w:rsid w:val="002D416B"/>
    <w:rsid w:val="002D6F71"/>
    <w:rsid w:val="002D79B1"/>
    <w:rsid w:val="002E0332"/>
    <w:rsid w:val="002E1088"/>
    <w:rsid w:val="002E119F"/>
    <w:rsid w:val="002E1449"/>
    <w:rsid w:val="002E15FE"/>
    <w:rsid w:val="002E314E"/>
    <w:rsid w:val="002E632B"/>
    <w:rsid w:val="002F21C4"/>
    <w:rsid w:val="002F24C8"/>
    <w:rsid w:val="002F2720"/>
    <w:rsid w:val="002F3054"/>
    <w:rsid w:val="002F358B"/>
    <w:rsid w:val="002F4C3B"/>
    <w:rsid w:val="002F4FCB"/>
    <w:rsid w:val="002F5F4E"/>
    <w:rsid w:val="002F66A2"/>
    <w:rsid w:val="002F6F9E"/>
    <w:rsid w:val="002F755A"/>
    <w:rsid w:val="002F790E"/>
    <w:rsid w:val="002F7E1C"/>
    <w:rsid w:val="00302CA6"/>
    <w:rsid w:val="00304458"/>
    <w:rsid w:val="00304AAB"/>
    <w:rsid w:val="003062E0"/>
    <w:rsid w:val="00306EEB"/>
    <w:rsid w:val="00307755"/>
    <w:rsid w:val="00311559"/>
    <w:rsid w:val="003151D3"/>
    <w:rsid w:val="00315416"/>
    <w:rsid w:val="00316AA7"/>
    <w:rsid w:val="003172EB"/>
    <w:rsid w:val="003201E1"/>
    <w:rsid w:val="00321B3D"/>
    <w:rsid w:val="00321C47"/>
    <w:rsid w:val="003220EB"/>
    <w:rsid w:val="0032292D"/>
    <w:rsid w:val="003249AA"/>
    <w:rsid w:val="00324C69"/>
    <w:rsid w:val="0032561C"/>
    <w:rsid w:val="00325DB2"/>
    <w:rsid w:val="0032625C"/>
    <w:rsid w:val="00327E4F"/>
    <w:rsid w:val="0033148E"/>
    <w:rsid w:val="0033376E"/>
    <w:rsid w:val="003354D8"/>
    <w:rsid w:val="003364C3"/>
    <w:rsid w:val="00336EF2"/>
    <w:rsid w:val="003373AE"/>
    <w:rsid w:val="00337653"/>
    <w:rsid w:val="003377EA"/>
    <w:rsid w:val="00342E06"/>
    <w:rsid w:val="00344284"/>
    <w:rsid w:val="00344763"/>
    <w:rsid w:val="0034511D"/>
    <w:rsid w:val="00346B1C"/>
    <w:rsid w:val="00351279"/>
    <w:rsid w:val="00353795"/>
    <w:rsid w:val="00353D72"/>
    <w:rsid w:val="0035403A"/>
    <w:rsid w:val="0035659C"/>
    <w:rsid w:val="00356B85"/>
    <w:rsid w:val="00357F25"/>
    <w:rsid w:val="00361CEE"/>
    <w:rsid w:val="00362560"/>
    <w:rsid w:val="00362B43"/>
    <w:rsid w:val="00364A35"/>
    <w:rsid w:val="0036519C"/>
    <w:rsid w:val="003651EB"/>
    <w:rsid w:val="00365ADD"/>
    <w:rsid w:val="003676BD"/>
    <w:rsid w:val="00370788"/>
    <w:rsid w:val="0037079D"/>
    <w:rsid w:val="003716F0"/>
    <w:rsid w:val="00371D03"/>
    <w:rsid w:val="00374382"/>
    <w:rsid w:val="00377137"/>
    <w:rsid w:val="00381434"/>
    <w:rsid w:val="003814A1"/>
    <w:rsid w:val="003815F3"/>
    <w:rsid w:val="003827CF"/>
    <w:rsid w:val="00384288"/>
    <w:rsid w:val="00384482"/>
    <w:rsid w:val="00385F47"/>
    <w:rsid w:val="0038745A"/>
    <w:rsid w:val="00387BD5"/>
    <w:rsid w:val="00387D0D"/>
    <w:rsid w:val="00390CBC"/>
    <w:rsid w:val="00392532"/>
    <w:rsid w:val="00392975"/>
    <w:rsid w:val="00392B12"/>
    <w:rsid w:val="00392B4C"/>
    <w:rsid w:val="00392EE0"/>
    <w:rsid w:val="0039511A"/>
    <w:rsid w:val="00395205"/>
    <w:rsid w:val="003A116B"/>
    <w:rsid w:val="003A40B2"/>
    <w:rsid w:val="003A5A09"/>
    <w:rsid w:val="003A5E38"/>
    <w:rsid w:val="003B1EFF"/>
    <w:rsid w:val="003B2E48"/>
    <w:rsid w:val="003B4F84"/>
    <w:rsid w:val="003B54D7"/>
    <w:rsid w:val="003B5857"/>
    <w:rsid w:val="003B58B6"/>
    <w:rsid w:val="003B6B7F"/>
    <w:rsid w:val="003B7E01"/>
    <w:rsid w:val="003C0535"/>
    <w:rsid w:val="003C0A8A"/>
    <w:rsid w:val="003C2287"/>
    <w:rsid w:val="003C3814"/>
    <w:rsid w:val="003C38D6"/>
    <w:rsid w:val="003C410F"/>
    <w:rsid w:val="003C770B"/>
    <w:rsid w:val="003C7E1A"/>
    <w:rsid w:val="003D0822"/>
    <w:rsid w:val="003D1B11"/>
    <w:rsid w:val="003D24DE"/>
    <w:rsid w:val="003D32F7"/>
    <w:rsid w:val="003D4711"/>
    <w:rsid w:val="003D48D7"/>
    <w:rsid w:val="003D7DC9"/>
    <w:rsid w:val="003E0030"/>
    <w:rsid w:val="003E0713"/>
    <w:rsid w:val="003E0ACE"/>
    <w:rsid w:val="003E0DC7"/>
    <w:rsid w:val="003E2E6F"/>
    <w:rsid w:val="003E4D75"/>
    <w:rsid w:val="003E6CED"/>
    <w:rsid w:val="003E7BDC"/>
    <w:rsid w:val="003F1D03"/>
    <w:rsid w:val="003F2D4E"/>
    <w:rsid w:val="003F3B83"/>
    <w:rsid w:val="003F3DD3"/>
    <w:rsid w:val="003F4FCE"/>
    <w:rsid w:val="003F52A8"/>
    <w:rsid w:val="00400324"/>
    <w:rsid w:val="00401148"/>
    <w:rsid w:val="004019D1"/>
    <w:rsid w:val="00402339"/>
    <w:rsid w:val="004024A0"/>
    <w:rsid w:val="004025C0"/>
    <w:rsid w:val="00402966"/>
    <w:rsid w:val="00403041"/>
    <w:rsid w:val="00403232"/>
    <w:rsid w:val="00403379"/>
    <w:rsid w:val="0040410F"/>
    <w:rsid w:val="00404BC0"/>
    <w:rsid w:val="004077FC"/>
    <w:rsid w:val="004078E5"/>
    <w:rsid w:val="00413829"/>
    <w:rsid w:val="00413DF0"/>
    <w:rsid w:val="00413E5B"/>
    <w:rsid w:val="00415164"/>
    <w:rsid w:val="004155CE"/>
    <w:rsid w:val="00416873"/>
    <w:rsid w:val="00417CF5"/>
    <w:rsid w:val="00417DE7"/>
    <w:rsid w:val="004208DE"/>
    <w:rsid w:val="00420967"/>
    <w:rsid w:val="0042281F"/>
    <w:rsid w:val="004237E5"/>
    <w:rsid w:val="004244B9"/>
    <w:rsid w:val="00427F50"/>
    <w:rsid w:val="00431034"/>
    <w:rsid w:val="00431A3B"/>
    <w:rsid w:val="00432362"/>
    <w:rsid w:val="00433F52"/>
    <w:rsid w:val="00434B7A"/>
    <w:rsid w:val="004351F1"/>
    <w:rsid w:val="0043522B"/>
    <w:rsid w:val="0043557E"/>
    <w:rsid w:val="00436BAF"/>
    <w:rsid w:val="00436D3C"/>
    <w:rsid w:val="00437A9D"/>
    <w:rsid w:val="00440957"/>
    <w:rsid w:val="00440C90"/>
    <w:rsid w:val="00441FEC"/>
    <w:rsid w:val="00442941"/>
    <w:rsid w:val="00444AA8"/>
    <w:rsid w:val="004452DB"/>
    <w:rsid w:val="0044592F"/>
    <w:rsid w:val="0044627E"/>
    <w:rsid w:val="00447B9A"/>
    <w:rsid w:val="00450ECF"/>
    <w:rsid w:val="00450FE2"/>
    <w:rsid w:val="00451AAF"/>
    <w:rsid w:val="00452756"/>
    <w:rsid w:val="00452F22"/>
    <w:rsid w:val="00452F9B"/>
    <w:rsid w:val="00453960"/>
    <w:rsid w:val="00453D6E"/>
    <w:rsid w:val="00454CB7"/>
    <w:rsid w:val="00456B38"/>
    <w:rsid w:val="004571FE"/>
    <w:rsid w:val="00460106"/>
    <w:rsid w:val="00460152"/>
    <w:rsid w:val="004606F0"/>
    <w:rsid w:val="004612A3"/>
    <w:rsid w:val="004628F3"/>
    <w:rsid w:val="00465148"/>
    <w:rsid w:val="00465AEE"/>
    <w:rsid w:val="00471A57"/>
    <w:rsid w:val="004723D9"/>
    <w:rsid w:val="0047248B"/>
    <w:rsid w:val="00472A07"/>
    <w:rsid w:val="0047499F"/>
    <w:rsid w:val="00475570"/>
    <w:rsid w:val="0047568C"/>
    <w:rsid w:val="0047641A"/>
    <w:rsid w:val="00476E2A"/>
    <w:rsid w:val="0048247C"/>
    <w:rsid w:val="004825D3"/>
    <w:rsid w:val="0048323B"/>
    <w:rsid w:val="004847CA"/>
    <w:rsid w:val="00484C11"/>
    <w:rsid w:val="00484C89"/>
    <w:rsid w:val="00485913"/>
    <w:rsid w:val="0048755D"/>
    <w:rsid w:val="00487587"/>
    <w:rsid w:val="00490657"/>
    <w:rsid w:val="00490C34"/>
    <w:rsid w:val="00490E20"/>
    <w:rsid w:val="0049167C"/>
    <w:rsid w:val="00491992"/>
    <w:rsid w:val="00491D33"/>
    <w:rsid w:val="004929E3"/>
    <w:rsid w:val="0049330B"/>
    <w:rsid w:val="00493C2F"/>
    <w:rsid w:val="00495925"/>
    <w:rsid w:val="00496DA1"/>
    <w:rsid w:val="00496DF1"/>
    <w:rsid w:val="004A0410"/>
    <w:rsid w:val="004A22B8"/>
    <w:rsid w:val="004A2820"/>
    <w:rsid w:val="004A3CCD"/>
    <w:rsid w:val="004A458E"/>
    <w:rsid w:val="004B020E"/>
    <w:rsid w:val="004B0C1A"/>
    <w:rsid w:val="004B12FC"/>
    <w:rsid w:val="004B134F"/>
    <w:rsid w:val="004B1967"/>
    <w:rsid w:val="004B268E"/>
    <w:rsid w:val="004B298C"/>
    <w:rsid w:val="004B3401"/>
    <w:rsid w:val="004B3C87"/>
    <w:rsid w:val="004B655E"/>
    <w:rsid w:val="004B7557"/>
    <w:rsid w:val="004B7A82"/>
    <w:rsid w:val="004B7EC8"/>
    <w:rsid w:val="004C0994"/>
    <w:rsid w:val="004C0FBD"/>
    <w:rsid w:val="004C315F"/>
    <w:rsid w:val="004C574B"/>
    <w:rsid w:val="004C64CA"/>
    <w:rsid w:val="004C6B48"/>
    <w:rsid w:val="004C6F66"/>
    <w:rsid w:val="004D03B4"/>
    <w:rsid w:val="004D08ED"/>
    <w:rsid w:val="004D0EB0"/>
    <w:rsid w:val="004D1622"/>
    <w:rsid w:val="004D1D2C"/>
    <w:rsid w:val="004D279B"/>
    <w:rsid w:val="004D319F"/>
    <w:rsid w:val="004D41F9"/>
    <w:rsid w:val="004D42A6"/>
    <w:rsid w:val="004D4E17"/>
    <w:rsid w:val="004D6904"/>
    <w:rsid w:val="004D6EEA"/>
    <w:rsid w:val="004D7A8F"/>
    <w:rsid w:val="004D7B29"/>
    <w:rsid w:val="004E01B7"/>
    <w:rsid w:val="004E02AE"/>
    <w:rsid w:val="004E048B"/>
    <w:rsid w:val="004E31F8"/>
    <w:rsid w:val="004E379F"/>
    <w:rsid w:val="004E37F1"/>
    <w:rsid w:val="004E4A5B"/>
    <w:rsid w:val="004E6FB1"/>
    <w:rsid w:val="004F1DD9"/>
    <w:rsid w:val="004F2212"/>
    <w:rsid w:val="004F23D1"/>
    <w:rsid w:val="004F28B8"/>
    <w:rsid w:val="004F28E3"/>
    <w:rsid w:val="004F32D0"/>
    <w:rsid w:val="004F344B"/>
    <w:rsid w:val="004F53D9"/>
    <w:rsid w:val="004F63AF"/>
    <w:rsid w:val="004F7E58"/>
    <w:rsid w:val="00501343"/>
    <w:rsid w:val="005013FC"/>
    <w:rsid w:val="0050350B"/>
    <w:rsid w:val="0050745D"/>
    <w:rsid w:val="0050749E"/>
    <w:rsid w:val="00510109"/>
    <w:rsid w:val="0051192C"/>
    <w:rsid w:val="005119AA"/>
    <w:rsid w:val="00511BCD"/>
    <w:rsid w:val="005123A5"/>
    <w:rsid w:val="0051326C"/>
    <w:rsid w:val="00514AC6"/>
    <w:rsid w:val="00514FC6"/>
    <w:rsid w:val="00517892"/>
    <w:rsid w:val="0052020C"/>
    <w:rsid w:val="005220F6"/>
    <w:rsid w:val="00522DB8"/>
    <w:rsid w:val="005341AE"/>
    <w:rsid w:val="005342A0"/>
    <w:rsid w:val="00534E54"/>
    <w:rsid w:val="00535A78"/>
    <w:rsid w:val="00535BE4"/>
    <w:rsid w:val="005362A9"/>
    <w:rsid w:val="00536E42"/>
    <w:rsid w:val="00537CF7"/>
    <w:rsid w:val="00537DDF"/>
    <w:rsid w:val="005405FB"/>
    <w:rsid w:val="00541F99"/>
    <w:rsid w:val="00542F6C"/>
    <w:rsid w:val="00543C8D"/>
    <w:rsid w:val="005449BB"/>
    <w:rsid w:val="0054510B"/>
    <w:rsid w:val="005454B2"/>
    <w:rsid w:val="005468AD"/>
    <w:rsid w:val="005473BF"/>
    <w:rsid w:val="00547D7C"/>
    <w:rsid w:val="00550489"/>
    <w:rsid w:val="00550BE7"/>
    <w:rsid w:val="00552BB4"/>
    <w:rsid w:val="00553471"/>
    <w:rsid w:val="00553D47"/>
    <w:rsid w:val="0055461B"/>
    <w:rsid w:val="005547B1"/>
    <w:rsid w:val="00554C6B"/>
    <w:rsid w:val="00555009"/>
    <w:rsid w:val="005552A1"/>
    <w:rsid w:val="0055617D"/>
    <w:rsid w:val="00556456"/>
    <w:rsid w:val="00560D9F"/>
    <w:rsid w:val="0056298C"/>
    <w:rsid w:val="00564C0A"/>
    <w:rsid w:val="00565A08"/>
    <w:rsid w:val="00566873"/>
    <w:rsid w:val="00566D74"/>
    <w:rsid w:val="0056768F"/>
    <w:rsid w:val="00572F94"/>
    <w:rsid w:val="00574EE4"/>
    <w:rsid w:val="0058028A"/>
    <w:rsid w:val="00580D26"/>
    <w:rsid w:val="005827D7"/>
    <w:rsid w:val="00582F16"/>
    <w:rsid w:val="005843F1"/>
    <w:rsid w:val="00585148"/>
    <w:rsid w:val="00585762"/>
    <w:rsid w:val="00585E09"/>
    <w:rsid w:val="0058673A"/>
    <w:rsid w:val="005900CE"/>
    <w:rsid w:val="00590148"/>
    <w:rsid w:val="00591E28"/>
    <w:rsid w:val="0059384F"/>
    <w:rsid w:val="00595EA8"/>
    <w:rsid w:val="0059795A"/>
    <w:rsid w:val="00597DA6"/>
    <w:rsid w:val="005A083E"/>
    <w:rsid w:val="005A2300"/>
    <w:rsid w:val="005A2648"/>
    <w:rsid w:val="005A3B92"/>
    <w:rsid w:val="005A4C1B"/>
    <w:rsid w:val="005A5022"/>
    <w:rsid w:val="005A620F"/>
    <w:rsid w:val="005A7759"/>
    <w:rsid w:val="005B02BF"/>
    <w:rsid w:val="005B16D3"/>
    <w:rsid w:val="005B1B14"/>
    <w:rsid w:val="005B3D64"/>
    <w:rsid w:val="005B4A8E"/>
    <w:rsid w:val="005B4B93"/>
    <w:rsid w:val="005B4C37"/>
    <w:rsid w:val="005B519D"/>
    <w:rsid w:val="005B7BB1"/>
    <w:rsid w:val="005C13D3"/>
    <w:rsid w:val="005C30D8"/>
    <w:rsid w:val="005C36A7"/>
    <w:rsid w:val="005C5606"/>
    <w:rsid w:val="005C587B"/>
    <w:rsid w:val="005C5A4E"/>
    <w:rsid w:val="005C74A9"/>
    <w:rsid w:val="005C7AF6"/>
    <w:rsid w:val="005D0F5D"/>
    <w:rsid w:val="005D1895"/>
    <w:rsid w:val="005D3662"/>
    <w:rsid w:val="005D3D96"/>
    <w:rsid w:val="005D507A"/>
    <w:rsid w:val="005D5351"/>
    <w:rsid w:val="005D6818"/>
    <w:rsid w:val="005E04E6"/>
    <w:rsid w:val="005E1B81"/>
    <w:rsid w:val="005E2276"/>
    <w:rsid w:val="005E30ED"/>
    <w:rsid w:val="005E3BD0"/>
    <w:rsid w:val="005E4C6C"/>
    <w:rsid w:val="005E61B0"/>
    <w:rsid w:val="005E6AFF"/>
    <w:rsid w:val="005E7418"/>
    <w:rsid w:val="005F0FF4"/>
    <w:rsid w:val="005F414F"/>
    <w:rsid w:val="005F438F"/>
    <w:rsid w:val="005F458D"/>
    <w:rsid w:val="005F636E"/>
    <w:rsid w:val="005F6B64"/>
    <w:rsid w:val="00601022"/>
    <w:rsid w:val="006011F3"/>
    <w:rsid w:val="006018AC"/>
    <w:rsid w:val="00602B3A"/>
    <w:rsid w:val="00603238"/>
    <w:rsid w:val="00606F54"/>
    <w:rsid w:val="00607AC7"/>
    <w:rsid w:val="0061129E"/>
    <w:rsid w:val="00611ADA"/>
    <w:rsid w:val="00611DC8"/>
    <w:rsid w:val="00612276"/>
    <w:rsid w:val="0061264B"/>
    <w:rsid w:val="006157E8"/>
    <w:rsid w:val="00615D88"/>
    <w:rsid w:val="006167B7"/>
    <w:rsid w:val="00621FED"/>
    <w:rsid w:val="0062267F"/>
    <w:rsid w:val="00624562"/>
    <w:rsid w:val="00624F16"/>
    <w:rsid w:val="00625F6B"/>
    <w:rsid w:val="0062615C"/>
    <w:rsid w:val="00627325"/>
    <w:rsid w:val="00627E22"/>
    <w:rsid w:val="00631F39"/>
    <w:rsid w:val="006338B0"/>
    <w:rsid w:val="00634980"/>
    <w:rsid w:val="00635071"/>
    <w:rsid w:val="0063511E"/>
    <w:rsid w:val="006365CE"/>
    <w:rsid w:val="00636770"/>
    <w:rsid w:val="00640AD4"/>
    <w:rsid w:val="00641178"/>
    <w:rsid w:val="006418AA"/>
    <w:rsid w:val="00642181"/>
    <w:rsid w:val="0064262F"/>
    <w:rsid w:val="00643741"/>
    <w:rsid w:val="0064393E"/>
    <w:rsid w:val="00643BFC"/>
    <w:rsid w:val="00643C8A"/>
    <w:rsid w:val="00644372"/>
    <w:rsid w:val="0064753C"/>
    <w:rsid w:val="00647803"/>
    <w:rsid w:val="00647869"/>
    <w:rsid w:val="00647D94"/>
    <w:rsid w:val="00653818"/>
    <w:rsid w:val="00655DA1"/>
    <w:rsid w:val="006560C3"/>
    <w:rsid w:val="00657840"/>
    <w:rsid w:val="0066011F"/>
    <w:rsid w:val="006609BC"/>
    <w:rsid w:val="00662216"/>
    <w:rsid w:val="00662337"/>
    <w:rsid w:val="00662DE2"/>
    <w:rsid w:val="006658BD"/>
    <w:rsid w:val="006665DF"/>
    <w:rsid w:val="006678C8"/>
    <w:rsid w:val="006731B4"/>
    <w:rsid w:val="00673567"/>
    <w:rsid w:val="00673CCB"/>
    <w:rsid w:val="00675901"/>
    <w:rsid w:val="00676EE0"/>
    <w:rsid w:val="00677130"/>
    <w:rsid w:val="00677425"/>
    <w:rsid w:val="00677931"/>
    <w:rsid w:val="006779C3"/>
    <w:rsid w:val="0068077E"/>
    <w:rsid w:val="00681880"/>
    <w:rsid w:val="00687183"/>
    <w:rsid w:val="0068728E"/>
    <w:rsid w:val="00687F48"/>
    <w:rsid w:val="0069054F"/>
    <w:rsid w:val="00691309"/>
    <w:rsid w:val="00691C53"/>
    <w:rsid w:val="00696C3E"/>
    <w:rsid w:val="00696D4F"/>
    <w:rsid w:val="00696F6B"/>
    <w:rsid w:val="006A1608"/>
    <w:rsid w:val="006A1E9F"/>
    <w:rsid w:val="006A26BC"/>
    <w:rsid w:val="006A381A"/>
    <w:rsid w:val="006A4AE5"/>
    <w:rsid w:val="006A4AF6"/>
    <w:rsid w:val="006A754B"/>
    <w:rsid w:val="006A77F1"/>
    <w:rsid w:val="006B0720"/>
    <w:rsid w:val="006B349B"/>
    <w:rsid w:val="006B3B1E"/>
    <w:rsid w:val="006B3D66"/>
    <w:rsid w:val="006B6F60"/>
    <w:rsid w:val="006C227E"/>
    <w:rsid w:val="006C3503"/>
    <w:rsid w:val="006C3DA3"/>
    <w:rsid w:val="006C61D1"/>
    <w:rsid w:val="006C7DD6"/>
    <w:rsid w:val="006D14E0"/>
    <w:rsid w:val="006D1A18"/>
    <w:rsid w:val="006D1BB8"/>
    <w:rsid w:val="006D313F"/>
    <w:rsid w:val="006D31D7"/>
    <w:rsid w:val="006D3D85"/>
    <w:rsid w:val="006D4768"/>
    <w:rsid w:val="006D6258"/>
    <w:rsid w:val="006D6C69"/>
    <w:rsid w:val="006D6CB5"/>
    <w:rsid w:val="006D7DD2"/>
    <w:rsid w:val="006D7EA7"/>
    <w:rsid w:val="006E2E79"/>
    <w:rsid w:val="006E303B"/>
    <w:rsid w:val="006E3248"/>
    <w:rsid w:val="006E33E7"/>
    <w:rsid w:val="006E462F"/>
    <w:rsid w:val="006E6420"/>
    <w:rsid w:val="006E7B7B"/>
    <w:rsid w:val="006E7CE4"/>
    <w:rsid w:val="006F0112"/>
    <w:rsid w:val="006F0140"/>
    <w:rsid w:val="006F2CD5"/>
    <w:rsid w:val="006F4805"/>
    <w:rsid w:val="006F4D67"/>
    <w:rsid w:val="006F5744"/>
    <w:rsid w:val="006F65BD"/>
    <w:rsid w:val="006F7D26"/>
    <w:rsid w:val="00702CFB"/>
    <w:rsid w:val="00702E22"/>
    <w:rsid w:val="00703360"/>
    <w:rsid w:val="0070491F"/>
    <w:rsid w:val="007053AD"/>
    <w:rsid w:val="00710161"/>
    <w:rsid w:val="007108C9"/>
    <w:rsid w:val="00712DDE"/>
    <w:rsid w:val="00713306"/>
    <w:rsid w:val="00713CD3"/>
    <w:rsid w:val="007140CD"/>
    <w:rsid w:val="00714EFE"/>
    <w:rsid w:val="0071656C"/>
    <w:rsid w:val="007203C5"/>
    <w:rsid w:val="00721F4F"/>
    <w:rsid w:val="007228F8"/>
    <w:rsid w:val="00724BFC"/>
    <w:rsid w:val="0072501A"/>
    <w:rsid w:val="00727CAE"/>
    <w:rsid w:val="007333F2"/>
    <w:rsid w:val="00733E44"/>
    <w:rsid w:val="00733FD4"/>
    <w:rsid w:val="00736812"/>
    <w:rsid w:val="00736CB0"/>
    <w:rsid w:val="00742428"/>
    <w:rsid w:val="00742732"/>
    <w:rsid w:val="0074311F"/>
    <w:rsid w:val="00743131"/>
    <w:rsid w:val="007431AA"/>
    <w:rsid w:val="00743BA5"/>
    <w:rsid w:val="0074455D"/>
    <w:rsid w:val="0074500E"/>
    <w:rsid w:val="0074541D"/>
    <w:rsid w:val="007456DC"/>
    <w:rsid w:val="007466B8"/>
    <w:rsid w:val="00747F7C"/>
    <w:rsid w:val="00750E36"/>
    <w:rsid w:val="00751833"/>
    <w:rsid w:val="00752BB0"/>
    <w:rsid w:val="00755684"/>
    <w:rsid w:val="0075695E"/>
    <w:rsid w:val="00760239"/>
    <w:rsid w:val="00761473"/>
    <w:rsid w:val="00762C6C"/>
    <w:rsid w:val="0076427E"/>
    <w:rsid w:val="00765AC7"/>
    <w:rsid w:val="00765E05"/>
    <w:rsid w:val="007664EB"/>
    <w:rsid w:val="007776EB"/>
    <w:rsid w:val="00780063"/>
    <w:rsid w:val="0078032C"/>
    <w:rsid w:val="00780CC3"/>
    <w:rsid w:val="00781C88"/>
    <w:rsid w:val="007823E8"/>
    <w:rsid w:val="0078445C"/>
    <w:rsid w:val="00791130"/>
    <w:rsid w:val="0079152A"/>
    <w:rsid w:val="00792CBA"/>
    <w:rsid w:val="007941E5"/>
    <w:rsid w:val="00794620"/>
    <w:rsid w:val="00794B7F"/>
    <w:rsid w:val="00795068"/>
    <w:rsid w:val="00795F7C"/>
    <w:rsid w:val="007A0A9D"/>
    <w:rsid w:val="007A138D"/>
    <w:rsid w:val="007A5B72"/>
    <w:rsid w:val="007A6566"/>
    <w:rsid w:val="007A718A"/>
    <w:rsid w:val="007A7205"/>
    <w:rsid w:val="007B00C1"/>
    <w:rsid w:val="007B0212"/>
    <w:rsid w:val="007B0F23"/>
    <w:rsid w:val="007B2B25"/>
    <w:rsid w:val="007B4EAC"/>
    <w:rsid w:val="007B56E4"/>
    <w:rsid w:val="007C0DCD"/>
    <w:rsid w:val="007C261B"/>
    <w:rsid w:val="007C27D7"/>
    <w:rsid w:val="007C4C08"/>
    <w:rsid w:val="007C5D00"/>
    <w:rsid w:val="007C647C"/>
    <w:rsid w:val="007D0469"/>
    <w:rsid w:val="007D1ADC"/>
    <w:rsid w:val="007D31EA"/>
    <w:rsid w:val="007D54C2"/>
    <w:rsid w:val="007D73EC"/>
    <w:rsid w:val="007D7981"/>
    <w:rsid w:val="007D7BCF"/>
    <w:rsid w:val="007E107A"/>
    <w:rsid w:val="007E18D5"/>
    <w:rsid w:val="007E4596"/>
    <w:rsid w:val="007E47FB"/>
    <w:rsid w:val="007E4D6D"/>
    <w:rsid w:val="007E62B5"/>
    <w:rsid w:val="007E77DE"/>
    <w:rsid w:val="007F0C4D"/>
    <w:rsid w:val="007F0F46"/>
    <w:rsid w:val="007F2139"/>
    <w:rsid w:val="007F27EF"/>
    <w:rsid w:val="007F527E"/>
    <w:rsid w:val="007F5409"/>
    <w:rsid w:val="007F640A"/>
    <w:rsid w:val="007F68D0"/>
    <w:rsid w:val="007F7D34"/>
    <w:rsid w:val="008023D2"/>
    <w:rsid w:val="00806F1D"/>
    <w:rsid w:val="00807227"/>
    <w:rsid w:val="008075B3"/>
    <w:rsid w:val="008125AF"/>
    <w:rsid w:val="0081362A"/>
    <w:rsid w:val="00814008"/>
    <w:rsid w:val="00814227"/>
    <w:rsid w:val="00814277"/>
    <w:rsid w:val="00815A8C"/>
    <w:rsid w:val="0081711A"/>
    <w:rsid w:val="00821060"/>
    <w:rsid w:val="00822EC7"/>
    <w:rsid w:val="00823756"/>
    <w:rsid w:val="00824602"/>
    <w:rsid w:val="00824860"/>
    <w:rsid w:val="00827C7C"/>
    <w:rsid w:val="0083034B"/>
    <w:rsid w:val="00830F51"/>
    <w:rsid w:val="00830FE4"/>
    <w:rsid w:val="00831374"/>
    <w:rsid w:val="00831BE1"/>
    <w:rsid w:val="008344B3"/>
    <w:rsid w:val="00834946"/>
    <w:rsid w:val="00834D29"/>
    <w:rsid w:val="00835004"/>
    <w:rsid w:val="00836C76"/>
    <w:rsid w:val="00837064"/>
    <w:rsid w:val="00837EBA"/>
    <w:rsid w:val="00840940"/>
    <w:rsid w:val="0084190A"/>
    <w:rsid w:val="0084194C"/>
    <w:rsid w:val="00841E74"/>
    <w:rsid w:val="00843B7C"/>
    <w:rsid w:val="00844765"/>
    <w:rsid w:val="00845F7E"/>
    <w:rsid w:val="00846596"/>
    <w:rsid w:val="00847D1D"/>
    <w:rsid w:val="00850ECB"/>
    <w:rsid w:val="00851883"/>
    <w:rsid w:val="00852B57"/>
    <w:rsid w:val="008535A3"/>
    <w:rsid w:val="0085429C"/>
    <w:rsid w:val="008542CD"/>
    <w:rsid w:val="00857653"/>
    <w:rsid w:val="00860008"/>
    <w:rsid w:val="00860212"/>
    <w:rsid w:val="0086276D"/>
    <w:rsid w:val="00862DF7"/>
    <w:rsid w:val="0086326B"/>
    <w:rsid w:val="00864099"/>
    <w:rsid w:val="008642C0"/>
    <w:rsid w:val="008643DF"/>
    <w:rsid w:val="008663D4"/>
    <w:rsid w:val="00867166"/>
    <w:rsid w:val="00867DAB"/>
    <w:rsid w:val="00870A55"/>
    <w:rsid w:val="00870C58"/>
    <w:rsid w:val="008718FA"/>
    <w:rsid w:val="00872B68"/>
    <w:rsid w:val="0087465D"/>
    <w:rsid w:val="008746B0"/>
    <w:rsid w:val="00874B26"/>
    <w:rsid w:val="00875D08"/>
    <w:rsid w:val="00880633"/>
    <w:rsid w:val="00881A87"/>
    <w:rsid w:val="00881B5A"/>
    <w:rsid w:val="00881BC0"/>
    <w:rsid w:val="00881D5F"/>
    <w:rsid w:val="00882FC5"/>
    <w:rsid w:val="00884C65"/>
    <w:rsid w:val="00884D8D"/>
    <w:rsid w:val="0088664B"/>
    <w:rsid w:val="00887D64"/>
    <w:rsid w:val="008904E7"/>
    <w:rsid w:val="00890CB6"/>
    <w:rsid w:val="0089164D"/>
    <w:rsid w:val="008930A2"/>
    <w:rsid w:val="00893D1E"/>
    <w:rsid w:val="00894A30"/>
    <w:rsid w:val="008954EA"/>
    <w:rsid w:val="00895B3E"/>
    <w:rsid w:val="00895DA1"/>
    <w:rsid w:val="008A0153"/>
    <w:rsid w:val="008A1D77"/>
    <w:rsid w:val="008A2B3B"/>
    <w:rsid w:val="008A3C4D"/>
    <w:rsid w:val="008A4220"/>
    <w:rsid w:val="008A5424"/>
    <w:rsid w:val="008A6499"/>
    <w:rsid w:val="008A6559"/>
    <w:rsid w:val="008A7413"/>
    <w:rsid w:val="008A7C31"/>
    <w:rsid w:val="008B0198"/>
    <w:rsid w:val="008B3A47"/>
    <w:rsid w:val="008B4CAF"/>
    <w:rsid w:val="008B5761"/>
    <w:rsid w:val="008B6D14"/>
    <w:rsid w:val="008B7065"/>
    <w:rsid w:val="008B7661"/>
    <w:rsid w:val="008B7FF0"/>
    <w:rsid w:val="008C1847"/>
    <w:rsid w:val="008C2280"/>
    <w:rsid w:val="008C24BC"/>
    <w:rsid w:val="008C75C8"/>
    <w:rsid w:val="008D0AC6"/>
    <w:rsid w:val="008D1D24"/>
    <w:rsid w:val="008D25F9"/>
    <w:rsid w:val="008D2EA6"/>
    <w:rsid w:val="008D3666"/>
    <w:rsid w:val="008D6048"/>
    <w:rsid w:val="008D6C45"/>
    <w:rsid w:val="008D6D71"/>
    <w:rsid w:val="008D7813"/>
    <w:rsid w:val="008D796E"/>
    <w:rsid w:val="008E0E94"/>
    <w:rsid w:val="008E3335"/>
    <w:rsid w:val="008E3D74"/>
    <w:rsid w:val="008E5016"/>
    <w:rsid w:val="008E719D"/>
    <w:rsid w:val="008E7288"/>
    <w:rsid w:val="008E7867"/>
    <w:rsid w:val="008E7D6D"/>
    <w:rsid w:val="008F0076"/>
    <w:rsid w:val="008F02B5"/>
    <w:rsid w:val="008F04C6"/>
    <w:rsid w:val="008F1560"/>
    <w:rsid w:val="008F22ED"/>
    <w:rsid w:val="008F32F2"/>
    <w:rsid w:val="008F4103"/>
    <w:rsid w:val="008F7795"/>
    <w:rsid w:val="009003AB"/>
    <w:rsid w:val="00903390"/>
    <w:rsid w:val="00905997"/>
    <w:rsid w:val="009076E9"/>
    <w:rsid w:val="00907E1D"/>
    <w:rsid w:val="0091013B"/>
    <w:rsid w:val="00911A1E"/>
    <w:rsid w:val="00912D53"/>
    <w:rsid w:val="00912DD1"/>
    <w:rsid w:val="00915647"/>
    <w:rsid w:val="009163EE"/>
    <w:rsid w:val="009177E9"/>
    <w:rsid w:val="00921C40"/>
    <w:rsid w:val="00923138"/>
    <w:rsid w:val="009231FF"/>
    <w:rsid w:val="00923A45"/>
    <w:rsid w:val="009265E5"/>
    <w:rsid w:val="009273C3"/>
    <w:rsid w:val="00927414"/>
    <w:rsid w:val="00927940"/>
    <w:rsid w:val="00930A83"/>
    <w:rsid w:val="00931CAA"/>
    <w:rsid w:val="0093422D"/>
    <w:rsid w:val="00935120"/>
    <w:rsid w:val="00936684"/>
    <w:rsid w:val="009371BA"/>
    <w:rsid w:val="009374A8"/>
    <w:rsid w:val="0094044A"/>
    <w:rsid w:val="009408E6"/>
    <w:rsid w:val="009411FF"/>
    <w:rsid w:val="009414A8"/>
    <w:rsid w:val="009414FC"/>
    <w:rsid w:val="009414FF"/>
    <w:rsid w:val="0094311F"/>
    <w:rsid w:val="00943301"/>
    <w:rsid w:val="009446E9"/>
    <w:rsid w:val="009451E8"/>
    <w:rsid w:val="009470A8"/>
    <w:rsid w:val="00952FB3"/>
    <w:rsid w:val="00953111"/>
    <w:rsid w:val="00954A50"/>
    <w:rsid w:val="00956201"/>
    <w:rsid w:val="0095736C"/>
    <w:rsid w:val="009576D5"/>
    <w:rsid w:val="0096041C"/>
    <w:rsid w:val="009606F7"/>
    <w:rsid w:val="00960993"/>
    <w:rsid w:val="0096343A"/>
    <w:rsid w:val="00964C73"/>
    <w:rsid w:val="00964C79"/>
    <w:rsid w:val="00965A62"/>
    <w:rsid w:val="00966489"/>
    <w:rsid w:val="0096709F"/>
    <w:rsid w:val="009677C3"/>
    <w:rsid w:val="0096782F"/>
    <w:rsid w:val="00971179"/>
    <w:rsid w:val="00971937"/>
    <w:rsid w:val="0097537D"/>
    <w:rsid w:val="00975A10"/>
    <w:rsid w:val="00976DE5"/>
    <w:rsid w:val="00977F21"/>
    <w:rsid w:val="00977FB0"/>
    <w:rsid w:val="00981129"/>
    <w:rsid w:val="00981620"/>
    <w:rsid w:val="00982885"/>
    <w:rsid w:val="00986630"/>
    <w:rsid w:val="00987288"/>
    <w:rsid w:val="0099064B"/>
    <w:rsid w:val="00990C74"/>
    <w:rsid w:val="009930AE"/>
    <w:rsid w:val="00994874"/>
    <w:rsid w:val="009955A7"/>
    <w:rsid w:val="009958CA"/>
    <w:rsid w:val="00996EC9"/>
    <w:rsid w:val="00997335"/>
    <w:rsid w:val="009A0BA2"/>
    <w:rsid w:val="009A2458"/>
    <w:rsid w:val="009A255B"/>
    <w:rsid w:val="009A7678"/>
    <w:rsid w:val="009B15A2"/>
    <w:rsid w:val="009B4B58"/>
    <w:rsid w:val="009B79B7"/>
    <w:rsid w:val="009B7A94"/>
    <w:rsid w:val="009C1961"/>
    <w:rsid w:val="009C1F23"/>
    <w:rsid w:val="009C28E8"/>
    <w:rsid w:val="009C2B18"/>
    <w:rsid w:val="009C2FB4"/>
    <w:rsid w:val="009C39D8"/>
    <w:rsid w:val="009C3E19"/>
    <w:rsid w:val="009C3F67"/>
    <w:rsid w:val="009C5C00"/>
    <w:rsid w:val="009C7695"/>
    <w:rsid w:val="009C769D"/>
    <w:rsid w:val="009C7DC2"/>
    <w:rsid w:val="009C7ECD"/>
    <w:rsid w:val="009D1776"/>
    <w:rsid w:val="009D2340"/>
    <w:rsid w:val="009D2727"/>
    <w:rsid w:val="009D2E8F"/>
    <w:rsid w:val="009D4F8D"/>
    <w:rsid w:val="009D59E3"/>
    <w:rsid w:val="009E05A7"/>
    <w:rsid w:val="009E0605"/>
    <w:rsid w:val="009E5F01"/>
    <w:rsid w:val="009E60F2"/>
    <w:rsid w:val="009E61C9"/>
    <w:rsid w:val="009E75AD"/>
    <w:rsid w:val="009F4317"/>
    <w:rsid w:val="009F4CE6"/>
    <w:rsid w:val="009F57FC"/>
    <w:rsid w:val="009F5BE8"/>
    <w:rsid w:val="009F701C"/>
    <w:rsid w:val="009F7279"/>
    <w:rsid w:val="009F7F7C"/>
    <w:rsid w:val="00A00852"/>
    <w:rsid w:val="00A008B5"/>
    <w:rsid w:val="00A01C7C"/>
    <w:rsid w:val="00A03636"/>
    <w:rsid w:val="00A06389"/>
    <w:rsid w:val="00A06F0E"/>
    <w:rsid w:val="00A07376"/>
    <w:rsid w:val="00A076C9"/>
    <w:rsid w:val="00A07B02"/>
    <w:rsid w:val="00A11397"/>
    <w:rsid w:val="00A118BC"/>
    <w:rsid w:val="00A11BA7"/>
    <w:rsid w:val="00A12CDC"/>
    <w:rsid w:val="00A12E14"/>
    <w:rsid w:val="00A15B75"/>
    <w:rsid w:val="00A15CD7"/>
    <w:rsid w:val="00A1731E"/>
    <w:rsid w:val="00A204E7"/>
    <w:rsid w:val="00A224A3"/>
    <w:rsid w:val="00A22689"/>
    <w:rsid w:val="00A229F2"/>
    <w:rsid w:val="00A22B4D"/>
    <w:rsid w:val="00A2336B"/>
    <w:rsid w:val="00A233A3"/>
    <w:rsid w:val="00A23DA6"/>
    <w:rsid w:val="00A26649"/>
    <w:rsid w:val="00A2664D"/>
    <w:rsid w:val="00A26A2E"/>
    <w:rsid w:val="00A27507"/>
    <w:rsid w:val="00A27EFE"/>
    <w:rsid w:val="00A32318"/>
    <w:rsid w:val="00A34497"/>
    <w:rsid w:val="00A3471E"/>
    <w:rsid w:val="00A34892"/>
    <w:rsid w:val="00A35212"/>
    <w:rsid w:val="00A3717F"/>
    <w:rsid w:val="00A37D7F"/>
    <w:rsid w:val="00A37F99"/>
    <w:rsid w:val="00A404D5"/>
    <w:rsid w:val="00A4068E"/>
    <w:rsid w:val="00A4209C"/>
    <w:rsid w:val="00A43169"/>
    <w:rsid w:val="00A436E6"/>
    <w:rsid w:val="00A4513E"/>
    <w:rsid w:val="00A45971"/>
    <w:rsid w:val="00A462A8"/>
    <w:rsid w:val="00A462E1"/>
    <w:rsid w:val="00A47122"/>
    <w:rsid w:val="00A471C8"/>
    <w:rsid w:val="00A479BE"/>
    <w:rsid w:val="00A47F66"/>
    <w:rsid w:val="00A5107B"/>
    <w:rsid w:val="00A51B54"/>
    <w:rsid w:val="00A53032"/>
    <w:rsid w:val="00A533D6"/>
    <w:rsid w:val="00A5391B"/>
    <w:rsid w:val="00A54860"/>
    <w:rsid w:val="00A555BC"/>
    <w:rsid w:val="00A57BE5"/>
    <w:rsid w:val="00A60D10"/>
    <w:rsid w:val="00A62CE5"/>
    <w:rsid w:val="00A62E10"/>
    <w:rsid w:val="00A649F2"/>
    <w:rsid w:val="00A64EB1"/>
    <w:rsid w:val="00A6623E"/>
    <w:rsid w:val="00A674E1"/>
    <w:rsid w:val="00A70E8D"/>
    <w:rsid w:val="00A70FF1"/>
    <w:rsid w:val="00A7367B"/>
    <w:rsid w:val="00A73BC4"/>
    <w:rsid w:val="00A741EA"/>
    <w:rsid w:val="00A74B6E"/>
    <w:rsid w:val="00A75B64"/>
    <w:rsid w:val="00A75E04"/>
    <w:rsid w:val="00A76E0C"/>
    <w:rsid w:val="00A76EF0"/>
    <w:rsid w:val="00A80EEB"/>
    <w:rsid w:val="00A81E88"/>
    <w:rsid w:val="00A8211F"/>
    <w:rsid w:val="00A8242C"/>
    <w:rsid w:val="00A83F1A"/>
    <w:rsid w:val="00A849C4"/>
    <w:rsid w:val="00A855DB"/>
    <w:rsid w:val="00A85A59"/>
    <w:rsid w:val="00A86A08"/>
    <w:rsid w:val="00A86D84"/>
    <w:rsid w:val="00A87D5F"/>
    <w:rsid w:val="00A90BF2"/>
    <w:rsid w:val="00A93A18"/>
    <w:rsid w:val="00A94311"/>
    <w:rsid w:val="00A9497B"/>
    <w:rsid w:val="00A9591E"/>
    <w:rsid w:val="00A95BA6"/>
    <w:rsid w:val="00A97075"/>
    <w:rsid w:val="00AA07EC"/>
    <w:rsid w:val="00AA15E1"/>
    <w:rsid w:val="00AA28A6"/>
    <w:rsid w:val="00AA2DFB"/>
    <w:rsid w:val="00AA2ECB"/>
    <w:rsid w:val="00AA394D"/>
    <w:rsid w:val="00AA3AAA"/>
    <w:rsid w:val="00AA3E9D"/>
    <w:rsid w:val="00AB0FAE"/>
    <w:rsid w:val="00AB3AA6"/>
    <w:rsid w:val="00AB45FC"/>
    <w:rsid w:val="00AB6EBA"/>
    <w:rsid w:val="00AB707B"/>
    <w:rsid w:val="00AC03FF"/>
    <w:rsid w:val="00AC06F2"/>
    <w:rsid w:val="00AC2499"/>
    <w:rsid w:val="00AC5032"/>
    <w:rsid w:val="00AC6C18"/>
    <w:rsid w:val="00AC7518"/>
    <w:rsid w:val="00AC794D"/>
    <w:rsid w:val="00AC7C97"/>
    <w:rsid w:val="00AD14C0"/>
    <w:rsid w:val="00AD14CB"/>
    <w:rsid w:val="00AD3F42"/>
    <w:rsid w:val="00AD571E"/>
    <w:rsid w:val="00AD78D2"/>
    <w:rsid w:val="00AE0E80"/>
    <w:rsid w:val="00AE1685"/>
    <w:rsid w:val="00AE1FE4"/>
    <w:rsid w:val="00AE20EB"/>
    <w:rsid w:val="00AE38C6"/>
    <w:rsid w:val="00AE406B"/>
    <w:rsid w:val="00AE52CF"/>
    <w:rsid w:val="00AE624F"/>
    <w:rsid w:val="00AE77B2"/>
    <w:rsid w:val="00AF2632"/>
    <w:rsid w:val="00B02577"/>
    <w:rsid w:val="00B043C9"/>
    <w:rsid w:val="00B078BD"/>
    <w:rsid w:val="00B108AA"/>
    <w:rsid w:val="00B14833"/>
    <w:rsid w:val="00B14F8E"/>
    <w:rsid w:val="00B152DC"/>
    <w:rsid w:val="00B15859"/>
    <w:rsid w:val="00B1596F"/>
    <w:rsid w:val="00B161C4"/>
    <w:rsid w:val="00B174B3"/>
    <w:rsid w:val="00B17EBB"/>
    <w:rsid w:val="00B22D80"/>
    <w:rsid w:val="00B2324A"/>
    <w:rsid w:val="00B23EEE"/>
    <w:rsid w:val="00B244AF"/>
    <w:rsid w:val="00B24F2E"/>
    <w:rsid w:val="00B25567"/>
    <w:rsid w:val="00B25740"/>
    <w:rsid w:val="00B32CE7"/>
    <w:rsid w:val="00B342AA"/>
    <w:rsid w:val="00B355FA"/>
    <w:rsid w:val="00B40E7B"/>
    <w:rsid w:val="00B412FD"/>
    <w:rsid w:val="00B4187C"/>
    <w:rsid w:val="00B419DE"/>
    <w:rsid w:val="00B45BD9"/>
    <w:rsid w:val="00B52E66"/>
    <w:rsid w:val="00B53AE1"/>
    <w:rsid w:val="00B54344"/>
    <w:rsid w:val="00B57AB7"/>
    <w:rsid w:val="00B60002"/>
    <w:rsid w:val="00B606D1"/>
    <w:rsid w:val="00B60CE5"/>
    <w:rsid w:val="00B61564"/>
    <w:rsid w:val="00B646CC"/>
    <w:rsid w:val="00B65C01"/>
    <w:rsid w:val="00B65D80"/>
    <w:rsid w:val="00B66194"/>
    <w:rsid w:val="00B6738A"/>
    <w:rsid w:val="00B708C7"/>
    <w:rsid w:val="00B7479E"/>
    <w:rsid w:val="00B77438"/>
    <w:rsid w:val="00B80E45"/>
    <w:rsid w:val="00B82486"/>
    <w:rsid w:val="00B8543E"/>
    <w:rsid w:val="00B858A4"/>
    <w:rsid w:val="00B86A6F"/>
    <w:rsid w:val="00B906AF"/>
    <w:rsid w:val="00B9077B"/>
    <w:rsid w:val="00B93D10"/>
    <w:rsid w:val="00B965FE"/>
    <w:rsid w:val="00B9696E"/>
    <w:rsid w:val="00B973BB"/>
    <w:rsid w:val="00BA1D8E"/>
    <w:rsid w:val="00BA1EDB"/>
    <w:rsid w:val="00BA2D03"/>
    <w:rsid w:val="00BA2E40"/>
    <w:rsid w:val="00BA58AF"/>
    <w:rsid w:val="00BB2CC7"/>
    <w:rsid w:val="00BB42AC"/>
    <w:rsid w:val="00BB4D86"/>
    <w:rsid w:val="00BB64CC"/>
    <w:rsid w:val="00BB7874"/>
    <w:rsid w:val="00BC242B"/>
    <w:rsid w:val="00BC3152"/>
    <w:rsid w:val="00BC322E"/>
    <w:rsid w:val="00BC46A5"/>
    <w:rsid w:val="00BC4722"/>
    <w:rsid w:val="00BC641F"/>
    <w:rsid w:val="00BC6E9A"/>
    <w:rsid w:val="00BC7B6F"/>
    <w:rsid w:val="00BC7F40"/>
    <w:rsid w:val="00BD0C68"/>
    <w:rsid w:val="00BD2095"/>
    <w:rsid w:val="00BD2295"/>
    <w:rsid w:val="00BD2485"/>
    <w:rsid w:val="00BD29EF"/>
    <w:rsid w:val="00BD2D08"/>
    <w:rsid w:val="00BD3CA2"/>
    <w:rsid w:val="00BD40CC"/>
    <w:rsid w:val="00BD6C85"/>
    <w:rsid w:val="00BD729D"/>
    <w:rsid w:val="00BD7338"/>
    <w:rsid w:val="00BD73CE"/>
    <w:rsid w:val="00BE1289"/>
    <w:rsid w:val="00BE1423"/>
    <w:rsid w:val="00BE15A2"/>
    <w:rsid w:val="00BE29B8"/>
    <w:rsid w:val="00BE2B51"/>
    <w:rsid w:val="00BE3D55"/>
    <w:rsid w:val="00BE5B75"/>
    <w:rsid w:val="00BE7E4C"/>
    <w:rsid w:val="00BF055E"/>
    <w:rsid w:val="00BF0581"/>
    <w:rsid w:val="00BF086E"/>
    <w:rsid w:val="00BF2FCA"/>
    <w:rsid w:val="00BF39EE"/>
    <w:rsid w:val="00BF686A"/>
    <w:rsid w:val="00BF6C35"/>
    <w:rsid w:val="00C00012"/>
    <w:rsid w:val="00C01FD3"/>
    <w:rsid w:val="00C03232"/>
    <w:rsid w:val="00C048CD"/>
    <w:rsid w:val="00C04C83"/>
    <w:rsid w:val="00C05ABD"/>
    <w:rsid w:val="00C077D8"/>
    <w:rsid w:val="00C10420"/>
    <w:rsid w:val="00C10BC7"/>
    <w:rsid w:val="00C12444"/>
    <w:rsid w:val="00C12651"/>
    <w:rsid w:val="00C1283E"/>
    <w:rsid w:val="00C14239"/>
    <w:rsid w:val="00C14305"/>
    <w:rsid w:val="00C14C8A"/>
    <w:rsid w:val="00C16E9D"/>
    <w:rsid w:val="00C171F8"/>
    <w:rsid w:val="00C17D6B"/>
    <w:rsid w:val="00C216E8"/>
    <w:rsid w:val="00C22B64"/>
    <w:rsid w:val="00C24649"/>
    <w:rsid w:val="00C250EB"/>
    <w:rsid w:val="00C25906"/>
    <w:rsid w:val="00C26804"/>
    <w:rsid w:val="00C30F8A"/>
    <w:rsid w:val="00C319A8"/>
    <w:rsid w:val="00C32EBB"/>
    <w:rsid w:val="00C331C4"/>
    <w:rsid w:val="00C358DE"/>
    <w:rsid w:val="00C40142"/>
    <w:rsid w:val="00C42F44"/>
    <w:rsid w:val="00C441EB"/>
    <w:rsid w:val="00C44866"/>
    <w:rsid w:val="00C467AC"/>
    <w:rsid w:val="00C47B2C"/>
    <w:rsid w:val="00C5079A"/>
    <w:rsid w:val="00C5170C"/>
    <w:rsid w:val="00C51777"/>
    <w:rsid w:val="00C51E93"/>
    <w:rsid w:val="00C51F85"/>
    <w:rsid w:val="00C521C8"/>
    <w:rsid w:val="00C52C69"/>
    <w:rsid w:val="00C53AD3"/>
    <w:rsid w:val="00C55213"/>
    <w:rsid w:val="00C56B76"/>
    <w:rsid w:val="00C56F89"/>
    <w:rsid w:val="00C6222C"/>
    <w:rsid w:val="00C62471"/>
    <w:rsid w:val="00C632B3"/>
    <w:rsid w:val="00C63826"/>
    <w:rsid w:val="00C65137"/>
    <w:rsid w:val="00C6516F"/>
    <w:rsid w:val="00C6604E"/>
    <w:rsid w:val="00C6621B"/>
    <w:rsid w:val="00C66C3C"/>
    <w:rsid w:val="00C6748A"/>
    <w:rsid w:val="00C67900"/>
    <w:rsid w:val="00C67DFC"/>
    <w:rsid w:val="00C73AD5"/>
    <w:rsid w:val="00C73B92"/>
    <w:rsid w:val="00C73FAB"/>
    <w:rsid w:val="00C74C0F"/>
    <w:rsid w:val="00C75837"/>
    <w:rsid w:val="00C7585D"/>
    <w:rsid w:val="00C771D8"/>
    <w:rsid w:val="00C803C0"/>
    <w:rsid w:val="00C82920"/>
    <w:rsid w:val="00C82C69"/>
    <w:rsid w:val="00C846BE"/>
    <w:rsid w:val="00C85119"/>
    <w:rsid w:val="00C8584C"/>
    <w:rsid w:val="00C86988"/>
    <w:rsid w:val="00C86CA4"/>
    <w:rsid w:val="00C91190"/>
    <w:rsid w:val="00C91CC8"/>
    <w:rsid w:val="00C929B6"/>
    <w:rsid w:val="00C94D55"/>
    <w:rsid w:val="00C95B7B"/>
    <w:rsid w:val="00C968D2"/>
    <w:rsid w:val="00C96ED7"/>
    <w:rsid w:val="00CA073B"/>
    <w:rsid w:val="00CA0994"/>
    <w:rsid w:val="00CA24A6"/>
    <w:rsid w:val="00CA3368"/>
    <w:rsid w:val="00CA3E7D"/>
    <w:rsid w:val="00CA66E2"/>
    <w:rsid w:val="00CB06CE"/>
    <w:rsid w:val="00CB12BA"/>
    <w:rsid w:val="00CB2957"/>
    <w:rsid w:val="00CB2E31"/>
    <w:rsid w:val="00CB445C"/>
    <w:rsid w:val="00CB58AE"/>
    <w:rsid w:val="00CB5B8D"/>
    <w:rsid w:val="00CB6899"/>
    <w:rsid w:val="00CB7C93"/>
    <w:rsid w:val="00CC100E"/>
    <w:rsid w:val="00CC1752"/>
    <w:rsid w:val="00CC1C4C"/>
    <w:rsid w:val="00CC2163"/>
    <w:rsid w:val="00CC2421"/>
    <w:rsid w:val="00CC2EDD"/>
    <w:rsid w:val="00CC320F"/>
    <w:rsid w:val="00CC32BC"/>
    <w:rsid w:val="00CC4640"/>
    <w:rsid w:val="00CC6CF1"/>
    <w:rsid w:val="00CC7791"/>
    <w:rsid w:val="00CD023D"/>
    <w:rsid w:val="00CD2651"/>
    <w:rsid w:val="00CD2B01"/>
    <w:rsid w:val="00CD2D01"/>
    <w:rsid w:val="00CD302F"/>
    <w:rsid w:val="00CD34BB"/>
    <w:rsid w:val="00CD6F1B"/>
    <w:rsid w:val="00CE1139"/>
    <w:rsid w:val="00CE3166"/>
    <w:rsid w:val="00CE4FC5"/>
    <w:rsid w:val="00CE517B"/>
    <w:rsid w:val="00CE6769"/>
    <w:rsid w:val="00CE6BBF"/>
    <w:rsid w:val="00CE6D8D"/>
    <w:rsid w:val="00CF2A86"/>
    <w:rsid w:val="00CF3B76"/>
    <w:rsid w:val="00CF40A1"/>
    <w:rsid w:val="00CF45D7"/>
    <w:rsid w:val="00CF4B19"/>
    <w:rsid w:val="00CF552C"/>
    <w:rsid w:val="00CF6259"/>
    <w:rsid w:val="00CF6EBD"/>
    <w:rsid w:val="00CF7EAB"/>
    <w:rsid w:val="00D0298B"/>
    <w:rsid w:val="00D05D5A"/>
    <w:rsid w:val="00D06480"/>
    <w:rsid w:val="00D069B6"/>
    <w:rsid w:val="00D0790F"/>
    <w:rsid w:val="00D10906"/>
    <w:rsid w:val="00D117FC"/>
    <w:rsid w:val="00D11AC0"/>
    <w:rsid w:val="00D11B42"/>
    <w:rsid w:val="00D122D6"/>
    <w:rsid w:val="00D12C0A"/>
    <w:rsid w:val="00D13076"/>
    <w:rsid w:val="00D130CA"/>
    <w:rsid w:val="00D139E5"/>
    <w:rsid w:val="00D13FBE"/>
    <w:rsid w:val="00D14B81"/>
    <w:rsid w:val="00D24A6A"/>
    <w:rsid w:val="00D24FA5"/>
    <w:rsid w:val="00D2594B"/>
    <w:rsid w:val="00D316DD"/>
    <w:rsid w:val="00D33345"/>
    <w:rsid w:val="00D334AC"/>
    <w:rsid w:val="00D34CA6"/>
    <w:rsid w:val="00D36DFE"/>
    <w:rsid w:val="00D3744D"/>
    <w:rsid w:val="00D37C72"/>
    <w:rsid w:val="00D40539"/>
    <w:rsid w:val="00D41583"/>
    <w:rsid w:val="00D42DA6"/>
    <w:rsid w:val="00D430F8"/>
    <w:rsid w:val="00D4317B"/>
    <w:rsid w:val="00D44FDB"/>
    <w:rsid w:val="00D453FF"/>
    <w:rsid w:val="00D45B78"/>
    <w:rsid w:val="00D47F33"/>
    <w:rsid w:val="00D501AE"/>
    <w:rsid w:val="00D505C9"/>
    <w:rsid w:val="00D513F8"/>
    <w:rsid w:val="00D51519"/>
    <w:rsid w:val="00D5283E"/>
    <w:rsid w:val="00D54C4B"/>
    <w:rsid w:val="00D54D00"/>
    <w:rsid w:val="00D55123"/>
    <w:rsid w:val="00D56792"/>
    <w:rsid w:val="00D60767"/>
    <w:rsid w:val="00D61309"/>
    <w:rsid w:val="00D6257D"/>
    <w:rsid w:val="00D64683"/>
    <w:rsid w:val="00D65E5C"/>
    <w:rsid w:val="00D664DF"/>
    <w:rsid w:val="00D70AF5"/>
    <w:rsid w:val="00D711B4"/>
    <w:rsid w:val="00D712EB"/>
    <w:rsid w:val="00D713BE"/>
    <w:rsid w:val="00D71FEE"/>
    <w:rsid w:val="00D72E73"/>
    <w:rsid w:val="00D72FF7"/>
    <w:rsid w:val="00D73B2D"/>
    <w:rsid w:val="00D73DAC"/>
    <w:rsid w:val="00D74356"/>
    <w:rsid w:val="00D74450"/>
    <w:rsid w:val="00D75794"/>
    <w:rsid w:val="00D76989"/>
    <w:rsid w:val="00D772D8"/>
    <w:rsid w:val="00D80E91"/>
    <w:rsid w:val="00D8168B"/>
    <w:rsid w:val="00D9082A"/>
    <w:rsid w:val="00D90A62"/>
    <w:rsid w:val="00D91338"/>
    <w:rsid w:val="00D9300D"/>
    <w:rsid w:val="00D94635"/>
    <w:rsid w:val="00D95987"/>
    <w:rsid w:val="00DA04E3"/>
    <w:rsid w:val="00DA07EE"/>
    <w:rsid w:val="00DA0BCA"/>
    <w:rsid w:val="00DA1CA3"/>
    <w:rsid w:val="00DA4590"/>
    <w:rsid w:val="00DA4BEA"/>
    <w:rsid w:val="00DA4EE3"/>
    <w:rsid w:val="00DA7928"/>
    <w:rsid w:val="00DB0161"/>
    <w:rsid w:val="00DB0A77"/>
    <w:rsid w:val="00DB1D43"/>
    <w:rsid w:val="00DB2AC5"/>
    <w:rsid w:val="00DB37E2"/>
    <w:rsid w:val="00DB448D"/>
    <w:rsid w:val="00DB477E"/>
    <w:rsid w:val="00DB515E"/>
    <w:rsid w:val="00DB615D"/>
    <w:rsid w:val="00DB6676"/>
    <w:rsid w:val="00DB73E5"/>
    <w:rsid w:val="00DC3B2D"/>
    <w:rsid w:val="00DC43CC"/>
    <w:rsid w:val="00DC56E7"/>
    <w:rsid w:val="00DC672C"/>
    <w:rsid w:val="00DC727D"/>
    <w:rsid w:val="00DC756D"/>
    <w:rsid w:val="00DC7B9B"/>
    <w:rsid w:val="00DD098B"/>
    <w:rsid w:val="00DD14AC"/>
    <w:rsid w:val="00DD2877"/>
    <w:rsid w:val="00DD46D2"/>
    <w:rsid w:val="00DD4906"/>
    <w:rsid w:val="00DD6D5B"/>
    <w:rsid w:val="00DE0376"/>
    <w:rsid w:val="00DE199D"/>
    <w:rsid w:val="00DE35CD"/>
    <w:rsid w:val="00DE38EF"/>
    <w:rsid w:val="00DE41F0"/>
    <w:rsid w:val="00DE42FB"/>
    <w:rsid w:val="00DE5B46"/>
    <w:rsid w:val="00DE630B"/>
    <w:rsid w:val="00DE6939"/>
    <w:rsid w:val="00DE6F83"/>
    <w:rsid w:val="00DE7186"/>
    <w:rsid w:val="00DF05F2"/>
    <w:rsid w:val="00DF15D4"/>
    <w:rsid w:val="00DF1642"/>
    <w:rsid w:val="00DF2F7C"/>
    <w:rsid w:val="00DF3844"/>
    <w:rsid w:val="00DF3C03"/>
    <w:rsid w:val="00DF57DA"/>
    <w:rsid w:val="00DF7C05"/>
    <w:rsid w:val="00E0070B"/>
    <w:rsid w:val="00E0165C"/>
    <w:rsid w:val="00E01D97"/>
    <w:rsid w:val="00E023C8"/>
    <w:rsid w:val="00E047A8"/>
    <w:rsid w:val="00E04DF5"/>
    <w:rsid w:val="00E054DC"/>
    <w:rsid w:val="00E075F1"/>
    <w:rsid w:val="00E0772B"/>
    <w:rsid w:val="00E1151E"/>
    <w:rsid w:val="00E115AF"/>
    <w:rsid w:val="00E1166C"/>
    <w:rsid w:val="00E1319D"/>
    <w:rsid w:val="00E13551"/>
    <w:rsid w:val="00E147D4"/>
    <w:rsid w:val="00E1498D"/>
    <w:rsid w:val="00E1530E"/>
    <w:rsid w:val="00E15343"/>
    <w:rsid w:val="00E171CB"/>
    <w:rsid w:val="00E20370"/>
    <w:rsid w:val="00E20965"/>
    <w:rsid w:val="00E20B35"/>
    <w:rsid w:val="00E20FC6"/>
    <w:rsid w:val="00E21517"/>
    <w:rsid w:val="00E22093"/>
    <w:rsid w:val="00E2309B"/>
    <w:rsid w:val="00E25954"/>
    <w:rsid w:val="00E26B70"/>
    <w:rsid w:val="00E2760D"/>
    <w:rsid w:val="00E27B6A"/>
    <w:rsid w:val="00E27C56"/>
    <w:rsid w:val="00E30563"/>
    <w:rsid w:val="00E318B5"/>
    <w:rsid w:val="00E31E3E"/>
    <w:rsid w:val="00E337D3"/>
    <w:rsid w:val="00E33E21"/>
    <w:rsid w:val="00E33E47"/>
    <w:rsid w:val="00E35237"/>
    <w:rsid w:val="00E35DBF"/>
    <w:rsid w:val="00E37D8C"/>
    <w:rsid w:val="00E404AA"/>
    <w:rsid w:val="00E41B41"/>
    <w:rsid w:val="00E45663"/>
    <w:rsid w:val="00E45F67"/>
    <w:rsid w:val="00E468A0"/>
    <w:rsid w:val="00E468D7"/>
    <w:rsid w:val="00E46B4A"/>
    <w:rsid w:val="00E5028A"/>
    <w:rsid w:val="00E52A0E"/>
    <w:rsid w:val="00E54134"/>
    <w:rsid w:val="00E549C0"/>
    <w:rsid w:val="00E55441"/>
    <w:rsid w:val="00E57701"/>
    <w:rsid w:val="00E57BDA"/>
    <w:rsid w:val="00E6004E"/>
    <w:rsid w:val="00E61A11"/>
    <w:rsid w:val="00E6235B"/>
    <w:rsid w:val="00E63018"/>
    <w:rsid w:val="00E63918"/>
    <w:rsid w:val="00E63C4B"/>
    <w:rsid w:val="00E64407"/>
    <w:rsid w:val="00E64E51"/>
    <w:rsid w:val="00E65374"/>
    <w:rsid w:val="00E6692F"/>
    <w:rsid w:val="00E6725B"/>
    <w:rsid w:val="00E675D9"/>
    <w:rsid w:val="00E67D67"/>
    <w:rsid w:val="00E707E0"/>
    <w:rsid w:val="00E7285A"/>
    <w:rsid w:val="00E738B8"/>
    <w:rsid w:val="00E73F19"/>
    <w:rsid w:val="00E742B1"/>
    <w:rsid w:val="00E744B6"/>
    <w:rsid w:val="00E76F83"/>
    <w:rsid w:val="00E7799C"/>
    <w:rsid w:val="00E80999"/>
    <w:rsid w:val="00E80AD3"/>
    <w:rsid w:val="00E81D04"/>
    <w:rsid w:val="00E81E1D"/>
    <w:rsid w:val="00E83227"/>
    <w:rsid w:val="00E83788"/>
    <w:rsid w:val="00E8385C"/>
    <w:rsid w:val="00E84A3C"/>
    <w:rsid w:val="00E85E22"/>
    <w:rsid w:val="00E86903"/>
    <w:rsid w:val="00E9141A"/>
    <w:rsid w:val="00E91EA5"/>
    <w:rsid w:val="00E935CB"/>
    <w:rsid w:val="00EA0868"/>
    <w:rsid w:val="00EA190E"/>
    <w:rsid w:val="00EA1DEE"/>
    <w:rsid w:val="00EA5B58"/>
    <w:rsid w:val="00EA6D6C"/>
    <w:rsid w:val="00EA7171"/>
    <w:rsid w:val="00EA7DB8"/>
    <w:rsid w:val="00EB1283"/>
    <w:rsid w:val="00EB12AF"/>
    <w:rsid w:val="00EB19E6"/>
    <w:rsid w:val="00EB225B"/>
    <w:rsid w:val="00EB3D0E"/>
    <w:rsid w:val="00EC2AAF"/>
    <w:rsid w:val="00EC3939"/>
    <w:rsid w:val="00EC3EFF"/>
    <w:rsid w:val="00EC6028"/>
    <w:rsid w:val="00EC6EBD"/>
    <w:rsid w:val="00EC7097"/>
    <w:rsid w:val="00ED0CC7"/>
    <w:rsid w:val="00ED1881"/>
    <w:rsid w:val="00ED1AE9"/>
    <w:rsid w:val="00ED4032"/>
    <w:rsid w:val="00ED4308"/>
    <w:rsid w:val="00ED49C6"/>
    <w:rsid w:val="00ED5EF9"/>
    <w:rsid w:val="00ED73CE"/>
    <w:rsid w:val="00ED7B66"/>
    <w:rsid w:val="00EE0C02"/>
    <w:rsid w:val="00EE1F68"/>
    <w:rsid w:val="00EE2476"/>
    <w:rsid w:val="00EE2BD7"/>
    <w:rsid w:val="00EE4EB3"/>
    <w:rsid w:val="00EE5423"/>
    <w:rsid w:val="00EF010D"/>
    <w:rsid w:val="00EF03DF"/>
    <w:rsid w:val="00EF088F"/>
    <w:rsid w:val="00EF1266"/>
    <w:rsid w:val="00EF1726"/>
    <w:rsid w:val="00EF1D97"/>
    <w:rsid w:val="00EF2E3C"/>
    <w:rsid w:val="00EF37D8"/>
    <w:rsid w:val="00EF3955"/>
    <w:rsid w:val="00EF3A6B"/>
    <w:rsid w:val="00EF42B3"/>
    <w:rsid w:val="00EF4EE6"/>
    <w:rsid w:val="00EF5916"/>
    <w:rsid w:val="00EF6B84"/>
    <w:rsid w:val="00EF6BFC"/>
    <w:rsid w:val="00EF7927"/>
    <w:rsid w:val="00F0011F"/>
    <w:rsid w:val="00F00A65"/>
    <w:rsid w:val="00F01F66"/>
    <w:rsid w:val="00F047D9"/>
    <w:rsid w:val="00F04F4B"/>
    <w:rsid w:val="00F07635"/>
    <w:rsid w:val="00F102F6"/>
    <w:rsid w:val="00F10B64"/>
    <w:rsid w:val="00F10FD9"/>
    <w:rsid w:val="00F118AB"/>
    <w:rsid w:val="00F13237"/>
    <w:rsid w:val="00F13B0E"/>
    <w:rsid w:val="00F1406D"/>
    <w:rsid w:val="00F154F5"/>
    <w:rsid w:val="00F2066E"/>
    <w:rsid w:val="00F2279A"/>
    <w:rsid w:val="00F231A9"/>
    <w:rsid w:val="00F2401A"/>
    <w:rsid w:val="00F240B5"/>
    <w:rsid w:val="00F255AC"/>
    <w:rsid w:val="00F25BCD"/>
    <w:rsid w:val="00F26073"/>
    <w:rsid w:val="00F26660"/>
    <w:rsid w:val="00F273AA"/>
    <w:rsid w:val="00F3115D"/>
    <w:rsid w:val="00F31A91"/>
    <w:rsid w:val="00F31B80"/>
    <w:rsid w:val="00F34916"/>
    <w:rsid w:val="00F3493D"/>
    <w:rsid w:val="00F3601A"/>
    <w:rsid w:val="00F36346"/>
    <w:rsid w:val="00F365FD"/>
    <w:rsid w:val="00F37C66"/>
    <w:rsid w:val="00F41CEC"/>
    <w:rsid w:val="00F42C82"/>
    <w:rsid w:val="00F4349F"/>
    <w:rsid w:val="00F438AC"/>
    <w:rsid w:val="00F43EC8"/>
    <w:rsid w:val="00F43F8F"/>
    <w:rsid w:val="00F440FA"/>
    <w:rsid w:val="00F451ED"/>
    <w:rsid w:val="00F47B0C"/>
    <w:rsid w:val="00F5004C"/>
    <w:rsid w:val="00F5119A"/>
    <w:rsid w:val="00F52AD9"/>
    <w:rsid w:val="00F5374E"/>
    <w:rsid w:val="00F54962"/>
    <w:rsid w:val="00F54B3B"/>
    <w:rsid w:val="00F55273"/>
    <w:rsid w:val="00F55A42"/>
    <w:rsid w:val="00F56408"/>
    <w:rsid w:val="00F569E3"/>
    <w:rsid w:val="00F56A99"/>
    <w:rsid w:val="00F579D3"/>
    <w:rsid w:val="00F57D9A"/>
    <w:rsid w:val="00F60D9A"/>
    <w:rsid w:val="00F61019"/>
    <w:rsid w:val="00F6166C"/>
    <w:rsid w:val="00F62368"/>
    <w:rsid w:val="00F62F02"/>
    <w:rsid w:val="00F6636E"/>
    <w:rsid w:val="00F70A73"/>
    <w:rsid w:val="00F717CE"/>
    <w:rsid w:val="00F7188D"/>
    <w:rsid w:val="00F72BF5"/>
    <w:rsid w:val="00F72D27"/>
    <w:rsid w:val="00F730DC"/>
    <w:rsid w:val="00F746D1"/>
    <w:rsid w:val="00F747B5"/>
    <w:rsid w:val="00F74E9F"/>
    <w:rsid w:val="00F75C4E"/>
    <w:rsid w:val="00F77386"/>
    <w:rsid w:val="00F77F3D"/>
    <w:rsid w:val="00F77FA1"/>
    <w:rsid w:val="00F80CB2"/>
    <w:rsid w:val="00F80E24"/>
    <w:rsid w:val="00F82D93"/>
    <w:rsid w:val="00F8592E"/>
    <w:rsid w:val="00F864D3"/>
    <w:rsid w:val="00F869BB"/>
    <w:rsid w:val="00F87361"/>
    <w:rsid w:val="00F873A0"/>
    <w:rsid w:val="00F901BB"/>
    <w:rsid w:val="00F90202"/>
    <w:rsid w:val="00F90652"/>
    <w:rsid w:val="00F91D6E"/>
    <w:rsid w:val="00F92BF0"/>
    <w:rsid w:val="00F92E02"/>
    <w:rsid w:val="00F94CF8"/>
    <w:rsid w:val="00F97533"/>
    <w:rsid w:val="00F97D1A"/>
    <w:rsid w:val="00FA0DEF"/>
    <w:rsid w:val="00FA22B5"/>
    <w:rsid w:val="00FA399C"/>
    <w:rsid w:val="00FA3F22"/>
    <w:rsid w:val="00FA4C41"/>
    <w:rsid w:val="00FA54A7"/>
    <w:rsid w:val="00FA629F"/>
    <w:rsid w:val="00FA6B45"/>
    <w:rsid w:val="00FA7BD9"/>
    <w:rsid w:val="00FB0020"/>
    <w:rsid w:val="00FB0A9F"/>
    <w:rsid w:val="00FB1A33"/>
    <w:rsid w:val="00FB2456"/>
    <w:rsid w:val="00FB5CE3"/>
    <w:rsid w:val="00FB61C2"/>
    <w:rsid w:val="00FB66CF"/>
    <w:rsid w:val="00FB759A"/>
    <w:rsid w:val="00FB7BBB"/>
    <w:rsid w:val="00FC069F"/>
    <w:rsid w:val="00FC06C0"/>
    <w:rsid w:val="00FC181B"/>
    <w:rsid w:val="00FC4052"/>
    <w:rsid w:val="00FC40C3"/>
    <w:rsid w:val="00FC49F7"/>
    <w:rsid w:val="00FC6006"/>
    <w:rsid w:val="00FC60E5"/>
    <w:rsid w:val="00FC694A"/>
    <w:rsid w:val="00FC75AE"/>
    <w:rsid w:val="00FD04F6"/>
    <w:rsid w:val="00FD1B52"/>
    <w:rsid w:val="00FD2419"/>
    <w:rsid w:val="00FD2599"/>
    <w:rsid w:val="00FD44BC"/>
    <w:rsid w:val="00FD454A"/>
    <w:rsid w:val="00FD45A7"/>
    <w:rsid w:val="00FD5F0C"/>
    <w:rsid w:val="00FD63B8"/>
    <w:rsid w:val="00FD74F1"/>
    <w:rsid w:val="00FE1998"/>
    <w:rsid w:val="00FE1ED8"/>
    <w:rsid w:val="00FE28E9"/>
    <w:rsid w:val="00FE3B33"/>
    <w:rsid w:val="00FE5890"/>
    <w:rsid w:val="00FE6F4B"/>
    <w:rsid w:val="00FE7387"/>
    <w:rsid w:val="00FF19F8"/>
    <w:rsid w:val="00FF2D6E"/>
    <w:rsid w:val="00FF2FD3"/>
    <w:rsid w:val="00FF31FE"/>
    <w:rsid w:val="00FF4216"/>
    <w:rsid w:val="00FF4B3F"/>
    <w:rsid w:val="00FF5448"/>
    <w:rsid w:val="00FF601C"/>
    <w:rsid w:val="00FF6773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2090C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476B"/>
    <w:pPr>
      <w:jc w:val="both"/>
    </w:pPr>
    <w:rPr>
      <w:rFonts w:ascii="Arial" w:hAnsi="Arial" w:cs="Tahoma"/>
      <w:szCs w:val="22"/>
      <w:lang w:val="pl-PL" w:eastAsia="zh-CN"/>
    </w:rPr>
  </w:style>
  <w:style w:type="paragraph" w:styleId="Nagwek1">
    <w:name w:val="heading 1"/>
    <w:aliases w:val="Nag3ówek 1b,CHAPITRE,ARTICLE,opis"/>
    <w:basedOn w:val="Normalny"/>
    <w:next w:val="Normalny"/>
    <w:link w:val="Nagwek1Znak"/>
    <w:qFormat/>
    <w:rsid w:val="006658BD"/>
    <w:pPr>
      <w:keepNext/>
      <w:outlineLvl w:val="0"/>
    </w:pPr>
    <w:rPr>
      <w:rFonts w:eastAsia="Times New Roman" w:cs="Times New Roman"/>
      <w:b/>
      <w:szCs w:val="20"/>
      <w:lang w:eastAsia="pl-PL"/>
    </w:rPr>
  </w:style>
  <w:style w:type="paragraph" w:styleId="Nagwek2">
    <w:name w:val="heading 2"/>
    <w:basedOn w:val="Nagwek1"/>
    <w:next w:val="Normalny"/>
    <w:link w:val="Nagwek2Znak"/>
    <w:qFormat/>
    <w:rsid w:val="00325DB2"/>
    <w:pPr>
      <w:numPr>
        <w:ilvl w:val="1"/>
        <w:numId w:val="7"/>
      </w:numPr>
      <w:outlineLvl w:val="1"/>
    </w:pPr>
    <w:rPr>
      <w:szCs w:val="22"/>
    </w:rPr>
  </w:style>
  <w:style w:type="paragraph" w:styleId="Nagwek3">
    <w:name w:val="heading 3"/>
    <w:basedOn w:val="Nagwek1"/>
    <w:next w:val="Normalny"/>
    <w:link w:val="Nagwek3Znak"/>
    <w:autoRedefine/>
    <w:qFormat/>
    <w:rsid w:val="00D117FC"/>
    <w:pPr>
      <w:numPr>
        <w:ilvl w:val="2"/>
        <w:numId w:val="7"/>
      </w:numPr>
      <w:jc w:val="left"/>
      <w:outlineLvl w:val="2"/>
    </w:pPr>
    <w:rPr>
      <w:rFonts w:cs="Arial"/>
      <w:i/>
      <w:szCs w:val="22"/>
    </w:rPr>
  </w:style>
  <w:style w:type="paragraph" w:styleId="Nagwek4">
    <w:name w:val="heading 4"/>
    <w:basedOn w:val="Nagwek3"/>
    <w:next w:val="Normalny"/>
    <w:link w:val="Nagwek4Znak"/>
    <w:qFormat/>
    <w:rsid w:val="009414FC"/>
    <w:pPr>
      <w:numPr>
        <w:ilvl w:val="0"/>
        <w:numId w:val="0"/>
      </w:numPr>
      <w:outlineLvl w:val="3"/>
    </w:pPr>
    <w:rPr>
      <w:b w:val="0"/>
    </w:rPr>
  </w:style>
  <w:style w:type="paragraph" w:styleId="Nagwek5">
    <w:name w:val="heading 5"/>
    <w:basedOn w:val="Normalny"/>
    <w:next w:val="Normalny"/>
    <w:qFormat/>
    <w:rsid w:val="00AD14C0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AD14C0"/>
    <w:pPr>
      <w:numPr>
        <w:ilvl w:val="5"/>
        <w:numId w:val="7"/>
      </w:numPr>
      <w:spacing w:before="240" w:after="60"/>
      <w:outlineLvl w:val="5"/>
    </w:pPr>
    <w:rPr>
      <w:rFonts w:cs="Times New Roman"/>
      <w:bCs/>
    </w:rPr>
  </w:style>
  <w:style w:type="paragraph" w:styleId="Nagwek7">
    <w:name w:val="heading 7"/>
    <w:basedOn w:val="Normalny"/>
    <w:next w:val="Normalny"/>
    <w:qFormat/>
    <w:rsid w:val="00AD14C0"/>
    <w:pPr>
      <w:numPr>
        <w:ilvl w:val="6"/>
        <w:numId w:val="7"/>
      </w:numPr>
      <w:spacing w:before="240" w:after="60"/>
      <w:outlineLvl w:val="6"/>
    </w:pPr>
    <w:rPr>
      <w:rFonts w:cs="Times New Roman"/>
      <w:b/>
      <w:i/>
      <w:szCs w:val="24"/>
    </w:rPr>
  </w:style>
  <w:style w:type="paragraph" w:styleId="Nagwek8">
    <w:name w:val="heading 8"/>
    <w:basedOn w:val="Normalny"/>
    <w:next w:val="Normalny"/>
    <w:qFormat/>
    <w:rsid w:val="00AD14C0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paragraph" w:styleId="Nagwek9">
    <w:name w:val="heading 9"/>
    <w:basedOn w:val="Normalny"/>
    <w:next w:val="Normalny"/>
    <w:qFormat/>
    <w:rsid w:val="00AD14C0"/>
    <w:pPr>
      <w:numPr>
        <w:ilvl w:val="8"/>
        <w:numId w:val="7"/>
      </w:numPr>
      <w:spacing w:before="240" w:after="60"/>
      <w:outlineLvl w:val="8"/>
    </w:pPr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3ówek 1b Znak,CHAPITRE Znak,ARTICLE Znak,opis Znak"/>
    <w:link w:val="Nagwek1"/>
    <w:rsid w:val="006658BD"/>
    <w:rPr>
      <w:rFonts w:ascii="Arial" w:eastAsia="Times New Roman" w:hAnsi="Arial"/>
      <w:b/>
      <w:szCs w:val="20"/>
      <w:lang w:val="pl-PL" w:eastAsia="pl-PL"/>
    </w:rPr>
  </w:style>
  <w:style w:type="character" w:customStyle="1" w:styleId="Nagwek3Znak">
    <w:name w:val="Nagłówek 3 Znak"/>
    <w:link w:val="Nagwek3"/>
    <w:rsid w:val="00D117FC"/>
    <w:rPr>
      <w:rFonts w:ascii="Arial" w:eastAsia="Times New Roman" w:hAnsi="Arial" w:cs="Arial"/>
      <w:b/>
      <w:i/>
      <w:szCs w:val="22"/>
      <w:lang w:val="pl-PL" w:eastAsia="pl-PL"/>
    </w:rPr>
  </w:style>
  <w:style w:type="character" w:customStyle="1" w:styleId="Nagwek4Znak">
    <w:name w:val="Nagłówek 4 Znak"/>
    <w:basedOn w:val="Nagwek3Znak"/>
    <w:link w:val="Nagwek4"/>
    <w:rsid w:val="009414FC"/>
    <w:rPr>
      <w:rFonts w:ascii="Arial" w:eastAsia="Times New Roman" w:hAnsi="Arial" w:cs="Arial"/>
      <w:b w:val="0"/>
      <w:i/>
      <w:szCs w:val="22"/>
      <w:lang w:val="pl-PL" w:eastAsia="pl-PL"/>
    </w:rPr>
  </w:style>
  <w:style w:type="paragraph" w:styleId="Nagwek">
    <w:name w:val="header"/>
    <w:basedOn w:val="Normalny"/>
    <w:link w:val="NagwekZnak"/>
    <w:rsid w:val="00284028"/>
    <w:pPr>
      <w:numPr>
        <w:numId w:val="1"/>
      </w:numPr>
      <w:tabs>
        <w:tab w:val="center" w:pos="4536"/>
        <w:tab w:val="right" w:pos="9072"/>
      </w:tabs>
    </w:pPr>
    <w:rPr>
      <w:b/>
      <w:sz w:val="28"/>
    </w:rPr>
  </w:style>
  <w:style w:type="paragraph" w:styleId="Stopka">
    <w:name w:val="footer"/>
    <w:basedOn w:val="Normalny"/>
    <w:rsid w:val="003C228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744AA"/>
  </w:style>
  <w:style w:type="paragraph" w:styleId="Tekstdymka">
    <w:name w:val="Balloon Text"/>
    <w:basedOn w:val="Normalny"/>
    <w:semiHidden/>
    <w:rsid w:val="00E9141A"/>
    <w:rPr>
      <w:sz w:val="16"/>
      <w:szCs w:val="16"/>
    </w:rPr>
  </w:style>
  <w:style w:type="paragraph" w:customStyle="1" w:styleId="a">
    <w:basedOn w:val="Normalny"/>
    <w:next w:val="Nagwek"/>
    <w:rsid w:val="001B3C84"/>
    <w:pPr>
      <w:tabs>
        <w:tab w:val="center" w:pos="4536"/>
        <w:tab w:val="right" w:pos="9072"/>
      </w:tabs>
    </w:pPr>
    <w:rPr>
      <w:rFonts w:eastAsia="Times New Roman"/>
      <w:lang w:eastAsia="pl-PL"/>
    </w:rPr>
  </w:style>
  <w:style w:type="character" w:styleId="Hipercze">
    <w:name w:val="Hyperlink"/>
    <w:uiPriority w:val="99"/>
    <w:rsid w:val="000F479A"/>
    <w:rPr>
      <w:color w:val="000080"/>
      <w:u w:val="single"/>
    </w:rPr>
  </w:style>
  <w:style w:type="paragraph" w:styleId="Spistreci1">
    <w:name w:val="toc 1"/>
    <w:basedOn w:val="Normalny"/>
    <w:next w:val="Normalny"/>
    <w:autoRedefine/>
    <w:uiPriority w:val="39"/>
    <w:rsid w:val="00E468D7"/>
    <w:pPr>
      <w:tabs>
        <w:tab w:val="left" w:pos="880"/>
        <w:tab w:val="right" w:leader="dot" w:pos="9060"/>
      </w:tabs>
      <w:spacing w:before="360"/>
    </w:pPr>
    <w:rPr>
      <w:rFonts w:cs="Arial"/>
      <w:bCs/>
      <w:noProof/>
      <w:szCs w:val="24"/>
    </w:rPr>
  </w:style>
  <w:style w:type="paragraph" w:styleId="Spistreci2">
    <w:name w:val="toc 2"/>
    <w:basedOn w:val="Normalny"/>
    <w:next w:val="Normalny"/>
    <w:autoRedefine/>
    <w:uiPriority w:val="39"/>
    <w:rsid w:val="00CD2B01"/>
    <w:pPr>
      <w:spacing w:before="240"/>
    </w:pPr>
    <w:rPr>
      <w:rFonts w:cs="Times New Roman"/>
      <w:bCs/>
      <w:szCs w:val="20"/>
    </w:rPr>
  </w:style>
  <w:style w:type="paragraph" w:styleId="Spistreci3">
    <w:name w:val="toc 3"/>
    <w:basedOn w:val="Normalny"/>
    <w:next w:val="Normalny"/>
    <w:autoRedefine/>
    <w:uiPriority w:val="39"/>
    <w:rsid w:val="00CD2B01"/>
    <w:pPr>
      <w:tabs>
        <w:tab w:val="left" w:pos="1320"/>
        <w:tab w:val="right" w:leader="dot" w:pos="9072"/>
      </w:tabs>
      <w:ind w:left="220" w:right="565"/>
    </w:pPr>
    <w:rPr>
      <w:rFonts w:cs="Times New Roman"/>
      <w:i/>
      <w:szCs w:val="20"/>
    </w:rPr>
  </w:style>
  <w:style w:type="paragraph" w:styleId="Spistreci4">
    <w:name w:val="toc 4"/>
    <w:basedOn w:val="Normalny"/>
    <w:next w:val="Normalny"/>
    <w:autoRedefine/>
    <w:uiPriority w:val="39"/>
    <w:rsid w:val="00A118BC"/>
    <w:pPr>
      <w:ind w:left="440"/>
    </w:pPr>
    <w:rPr>
      <w:rFonts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rsid w:val="004847CA"/>
    <w:pPr>
      <w:ind w:left="660"/>
    </w:pPr>
    <w:rPr>
      <w:rFonts w:ascii="Times New Roman" w:hAnsi="Times New Roman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rsid w:val="004847CA"/>
    <w:pPr>
      <w:ind w:left="880"/>
    </w:pPr>
    <w:rPr>
      <w:rFonts w:ascii="Times New Roman" w:hAnsi="Times New Roman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rsid w:val="004847CA"/>
    <w:pPr>
      <w:ind w:left="1100"/>
    </w:pPr>
    <w:rPr>
      <w:rFonts w:ascii="Times New Roman" w:hAnsi="Times New Roman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rsid w:val="004847CA"/>
    <w:pPr>
      <w:ind w:left="1320"/>
    </w:pPr>
    <w:rPr>
      <w:rFonts w:ascii="Times New Roman" w:hAnsi="Times New Roman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rsid w:val="00A118BC"/>
    <w:pPr>
      <w:ind w:left="1540"/>
    </w:pPr>
    <w:rPr>
      <w:rFonts w:cs="Times New Roman"/>
      <w:szCs w:val="20"/>
    </w:rPr>
  </w:style>
  <w:style w:type="paragraph" w:styleId="Tekstpodstawowy">
    <w:name w:val="Body Text"/>
    <w:basedOn w:val="Normalny"/>
    <w:rsid w:val="00D41583"/>
    <w:pPr>
      <w:tabs>
        <w:tab w:val="left" w:pos="2552"/>
        <w:tab w:val="left" w:pos="4962"/>
        <w:tab w:val="left" w:pos="7655"/>
      </w:tabs>
      <w:overflowPunct w:val="0"/>
      <w:autoSpaceDE w:val="0"/>
      <w:autoSpaceDN w:val="0"/>
      <w:adjustRightInd w:val="0"/>
      <w:spacing w:line="360" w:lineRule="auto"/>
      <w:textAlignment w:val="baseline"/>
    </w:pPr>
    <w:rPr>
      <w:rFonts w:eastAsia="Times New Roman" w:cs="Times New Roman"/>
      <w:szCs w:val="20"/>
      <w:lang w:eastAsia="pl-PL"/>
    </w:rPr>
  </w:style>
  <w:style w:type="paragraph" w:styleId="Tekstpodstawowywcity">
    <w:name w:val="Body Text Indent"/>
    <w:basedOn w:val="Normalny"/>
    <w:rsid w:val="00437A9D"/>
    <w:pPr>
      <w:spacing w:after="120"/>
      <w:ind w:left="360"/>
    </w:pPr>
  </w:style>
  <w:style w:type="paragraph" w:customStyle="1" w:styleId="Tekstpodstawowywcity21">
    <w:name w:val="Tekst podstawowy wcięty 21"/>
    <w:basedOn w:val="Normalny"/>
    <w:rsid w:val="00437A9D"/>
    <w:pPr>
      <w:suppressAutoHyphens/>
      <w:spacing w:line="360" w:lineRule="auto"/>
      <w:ind w:left="360"/>
    </w:pPr>
    <w:rPr>
      <w:lang w:eastAsia="ar-SA"/>
    </w:rPr>
  </w:style>
  <w:style w:type="paragraph" w:customStyle="1" w:styleId="Tekstpodstawowy21">
    <w:name w:val="Tekst podstawowy 21"/>
    <w:basedOn w:val="Normalny"/>
    <w:rsid w:val="00437A9D"/>
    <w:pPr>
      <w:suppressAutoHyphens/>
    </w:pPr>
    <w:rPr>
      <w:szCs w:val="20"/>
      <w:lang w:eastAsia="ar-SA"/>
    </w:rPr>
  </w:style>
  <w:style w:type="paragraph" w:customStyle="1" w:styleId="StylTK5">
    <w:name w:val="StylTK5"/>
    <w:basedOn w:val="Tekstpodstawowy"/>
    <w:link w:val="StylTK5Znak"/>
    <w:autoRedefine/>
    <w:rsid w:val="00FC60E5"/>
    <w:pPr>
      <w:tabs>
        <w:tab w:val="clear" w:pos="2552"/>
        <w:tab w:val="clear" w:pos="4962"/>
        <w:tab w:val="clear" w:pos="7655"/>
      </w:tabs>
      <w:overflowPunct/>
      <w:autoSpaceDE/>
      <w:autoSpaceDN/>
      <w:adjustRightInd/>
      <w:spacing w:before="60" w:line="240" w:lineRule="auto"/>
      <w:ind w:leftChars="10" w:left="22" w:firstLineChars="310" w:firstLine="682"/>
      <w:jc w:val="left"/>
      <w:textAlignment w:val="auto"/>
    </w:pPr>
    <w:rPr>
      <w:rFonts w:cs="Arial"/>
      <w:color w:val="000000"/>
      <w:sz w:val="22"/>
      <w:szCs w:val="22"/>
      <w:lang w:eastAsia="en-US"/>
    </w:rPr>
  </w:style>
  <w:style w:type="character" w:customStyle="1" w:styleId="StylTK5Znak">
    <w:name w:val="StylTK5 Znak"/>
    <w:link w:val="StylTK5"/>
    <w:rsid w:val="00FC60E5"/>
    <w:rPr>
      <w:rFonts w:ascii="Arial" w:hAnsi="Arial" w:cs="Arial"/>
      <w:color w:val="000000"/>
      <w:sz w:val="22"/>
      <w:szCs w:val="22"/>
      <w:lang w:val="pl-PL" w:eastAsia="en-US" w:bidi="ar-SA"/>
    </w:rPr>
  </w:style>
  <w:style w:type="paragraph" w:styleId="Tekstpodstawowy2">
    <w:name w:val="Body Text 2"/>
    <w:basedOn w:val="Normalny"/>
    <w:rsid w:val="00105C0A"/>
    <w:pPr>
      <w:spacing w:after="120" w:line="480" w:lineRule="auto"/>
    </w:pPr>
  </w:style>
  <w:style w:type="paragraph" w:customStyle="1" w:styleId="ListParagraph1">
    <w:name w:val="List Paragraph1"/>
    <w:rsid w:val="00105C0A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ahoma"/>
      <w:kern w:val="1"/>
      <w:sz w:val="22"/>
      <w:szCs w:val="22"/>
      <w:lang w:val="pl-PL" w:eastAsia="ar-SA"/>
    </w:rPr>
  </w:style>
  <w:style w:type="paragraph" w:styleId="Tekstkomentarza">
    <w:name w:val="annotation text"/>
    <w:basedOn w:val="Normalny"/>
    <w:semiHidden/>
    <w:rsid w:val="005F438F"/>
    <w:rPr>
      <w:rFonts w:ascii="Times New Roman" w:eastAsia="Times New Roman" w:hAnsi="Times New Roman" w:cs="Times New Roman"/>
      <w:szCs w:val="20"/>
      <w:lang w:eastAsia="pl-PL"/>
    </w:rPr>
  </w:style>
  <w:style w:type="paragraph" w:styleId="Mapadokumentu">
    <w:name w:val="Document Map"/>
    <w:basedOn w:val="Normalny"/>
    <w:semiHidden/>
    <w:rsid w:val="005F438F"/>
    <w:pPr>
      <w:shd w:val="clear" w:color="auto" w:fill="000080"/>
    </w:pPr>
    <w:rPr>
      <w:rFonts w:ascii="Tahoma" w:eastAsia="Times New Roman" w:hAnsi="Tahoma" w:cs="Times New Roman"/>
      <w:szCs w:val="20"/>
      <w:lang w:eastAsia="pl-PL"/>
    </w:rPr>
  </w:style>
  <w:style w:type="paragraph" w:styleId="Indeks1">
    <w:name w:val="index 1"/>
    <w:basedOn w:val="Normalny"/>
    <w:next w:val="Normalny"/>
    <w:autoRedefine/>
    <w:semiHidden/>
    <w:rsid w:val="005F438F"/>
    <w:pPr>
      <w:ind w:left="24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2">
    <w:name w:val="index 2"/>
    <w:basedOn w:val="Normalny"/>
    <w:next w:val="Normalny"/>
    <w:autoRedefine/>
    <w:semiHidden/>
    <w:rsid w:val="005F438F"/>
    <w:pPr>
      <w:ind w:left="48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3">
    <w:name w:val="index 3"/>
    <w:basedOn w:val="Normalny"/>
    <w:next w:val="Normalny"/>
    <w:autoRedefine/>
    <w:semiHidden/>
    <w:rsid w:val="005F438F"/>
    <w:pPr>
      <w:ind w:left="72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4">
    <w:name w:val="index 4"/>
    <w:basedOn w:val="Normalny"/>
    <w:next w:val="Normalny"/>
    <w:autoRedefine/>
    <w:semiHidden/>
    <w:rsid w:val="005F438F"/>
    <w:pPr>
      <w:ind w:left="96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5">
    <w:name w:val="index 5"/>
    <w:basedOn w:val="Normalny"/>
    <w:next w:val="Normalny"/>
    <w:autoRedefine/>
    <w:semiHidden/>
    <w:rsid w:val="005F438F"/>
    <w:pPr>
      <w:ind w:left="120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6">
    <w:name w:val="index 6"/>
    <w:basedOn w:val="Normalny"/>
    <w:next w:val="Normalny"/>
    <w:autoRedefine/>
    <w:semiHidden/>
    <w:rsid w:val="005F438F"/>
    <w:pPr>
      <w:ind w:left="144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7">
    <w:name w:val="index 7"/>
    <w:basedOn w:val="Normalny"/>
    <w:next w:val="Normalny"/>
    <w:autoRedefine/>
    <w:semiHidden/>
    <w:rsid w:val="005F438F"/>
    <w:pPr>
      <w:ind w:left="168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8">
    <w:name w:val="index 8"/>
    <w:basedOn w:val="Normalny"/>
    <w:next w:val="Normalny"/>
    <w:autoRedefine/>
    <w:semiHidden/>
    <w:rsid w:val="005F438F"/>
    <w:pPr>
      <w:ind w:left="192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9">
    <w:name w:val="index 9"/>
    <w:basedOn w:val="Normalny"/>
    <w:next w:val="Normalny"/>
    <w:autoRedefine/>
    <w:semiHidden/>
    <w:rsid w:val="005F438F"/>
    <w:pPr>
      <w:ind w:left="216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Nagwekindeksu">
    <w:name w:val="index heading"/>
    <w:basedOn w:val="Normalny"/>
    <w:next w:val="Indeks1"/>
    <w:semiHidden/>
    <w:rsid w:val="005F438F"/>
    <w:pPr>
      <w:pBdr>
        <w:top w:val="double" w:sz="6" w:space="0" w:color="auto" w:shadow="1"/>
        <w:left w:val="double" w:sz="6" w:space="0" w:color="auto" w:shadow="1"/>
        <w:bottom w:val="double" w:sz="6" w:space="0" w:color="auto" w:shadow="1"/>
        <w:right w:val="double" w:sz="6" w:space="0" w:color="auto" w:shadow="1"/>
      </w:pBdr>
      <w:spacing w:before="240" w:after="120"/>
      <w:jc w:val="center"/>
    </w:pPr>
    <w:rPr>
      <w:rFonts w:eastAsia="Times New Roman" w:cs="Times New Roman"/>
      <w:b/>
      <w:szCs w:val="20"/>
      <w:lang w:eastAsia="pl-PL"/>
    </w:rPr>
  </w:style>
  <w:style w:type="paragraph" w:customStyle="1" w:styleId="Naglwekstrony">
    <w:name w:val="Naglówek strony"/>
    <w:basedOn w:val="Normalny"/>
    <w:rsid w:val="005F438F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2">
    <w:name w:val="Body Text Indent 2"/>
    <w:basedOn w:val="Normalny"/>
    <w:rsid w:val="005F438F"/>
    <w:pPr>
      <w:ind w:left="657" w:hanging="335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3">
    <w:name w:val="Body Text Indent 3"/>
    <w:basedOn w:val="Normalny"/>
    <w:rsid w:val="005F438F"/>
    <w:pPr>
      <w:ind w:left="709" w:hanging="567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3">
    <w:name w:val="Body Text 3"/>
    <w:basedOn w:val="Normalny"/>
    <w:rsid w:val="005F438F"/>
    <w:pPr>
      <w:jc w:val="center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5F438F"/>
    <w:rPr>
      <w:rFonts w:ascii="Times New Roman" w:eastAsia="Times New Roman" w:hAnsi="Times New Roman" w:cs="Times New Roman"/>
      <w:szCs w:val="20"/>
      <w:lang w:eastAsia="pl-PL"/>
    </w:rPr>
  </w:style>
  <w:style w:type="paragraph" w:styleId="Lista">
    <w:name w:val="List"/>
    <w:basedOn w:val="Normalny"/>
    <w:rsid w:val="005F438F"/>
    <w:pPr>
      <w:numPr>
        <w:numId w:val="4"/>
      </w:numPr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2">
    <w:name w:val="List 2"/>
    <w:basedOn w:val="Normalny"/>
    <w:rsid w:val="005F438F"/>
    <w:pPr>
      <w:ind w:left="566" w:hanging="283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punktowana">
    <w:name w:val="List Bullet"/>
    <w:basedOn w:val="Normalny"/>
    <w:autoRedefine/>
    <w:rsid w:val="005F438F"/>
    <w:pPr>
      <w:numPr>
        <w:numId w:val="2"/>
      </w:numPr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punktowana2">
    <w:name w:val="List Bullet 2"/>
    <w:basedOn w:val="Normalny"/>
    <w:autoRedefine/>
    <w:rsid w:val="005F438F"/>
    <w:pPr>
      <w:numPr>
        <w:numId w:val="3"/>
      </w:numPr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-kontynuacja">
    <w:name w:val="List Continue"/>
    <w:basedOn w:val="Normalny"/>
    <w:rsid w:val="005F438F"/>
    <w:pPr>
      <w:spacing w:after="120"/>
      <w:ind w:left="283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-kontynuacja2">
    <w:name w:val="List Continue 2"/>
    <w:basedOn w:val="Normalny"/>
    <w:rsid w:val="005F438F"/>
    <w:pPr>
      <w:spacing w:after="120"/>
      <w:ind w:left="566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Skrconyadreszwrotny">
    <w:name w:val="Skrócony adres zwrotny"/>
    <w:basedOn w:val="Normalny"/>
    <w:rsid w:val="005F438F"/>
    <w:rPr>
      <w:rFonts w:ascii="Times New Roman" w:eastAsia="Times New Roman" w:hAnsi="Times New Roman" w:cs="Times New Roman"/>
      <w:szCs w:val="20"/>
      <w:lang w:eastAsia="pl-PL"/>
    </w:rPr>
  </w:style>
  <w:style w:type="character" w:styleId="Pogrubienie">
    <w:name w:val="Strong"/>
    <w:qFormat/>
    <w:rsid w:val="005F438F"/>
    <w:rPr>
      <w:b/>
    </w:rPr>
  </w:style>
  <w:style w:type="paragraph" w:styleId="Legenda">
    <w:name w:val="caption"/>
    <w:basedOn w:val="Normalny"/>
    <w:next w:val="Normalny"/>
    <w:qFormat/>
    <w:rsid w:val="005F438F"/>
    <w:pPr>
      <w:jc w:val="center"/>
    </w:pPr>
    <w:rPr>
      <w:rFonts w:ascii="Times New Roman" w:eastAsia="Times New Roman" w:hAnsi="Times New Roman" w:cs="Times New Roman"/>
      <w:sz w:val="36"/>
      <w:szCs w:val="20"/>
      <w:lang w:eastAsia="pl-PL"/>
    </w:rPr>
  </w:style>
  <w:style w:type="paragraph" w:customStyle="1" w:styleId="font5">
    <w:name w:val="font5"/>
    <w:basedOn w:val="Normalny"/>
    <w:rsid w:val="005F438F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font6">
    <w:name w:val="font6"/>
    <w:basedOn w:val="Normalny"/>
    <w:rsid w:val="005F438F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font7">
    <w:name w:val="font7"/>
    <w:basedOn w:val="Normalny"/>
    <w:rsid w:val="005F438F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24">
    <w:name w:val="xl24"/>
    <w:basedOn w:val="Normalny"/>
    <w:rsid w:val="005F438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25">
    <w:name w:val="xl25"/>
    <w:basedOn w:val="Normalny"/>
    <w:rsid w:val="005F438F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26">
    <w:name w:val="xl26"/>
    <w:basedOn w:val="Normalny"/>
    <w:rsid w:val="005F438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Symbol" w:eastAsia="Times New Roman" w:hAnsi="Symbol" w:cs="Times New Roman"/>
      <w:szCs w:val="24"/>
      <w:lang w:eastAsia="pl-PL"/>
    </w:rPr>
  </w:style>
  <w:style w:type="paragraph" w:customStyle="1" w:styleId="xl27">
    <w:name w:val="xl27"/>
    <w:basedOn w:val="Normalny"/>
    <w:rsid w:val="005F43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28">
    <w:name w:val="xl28"/>
    <w:basedOn w:val="Normalny"/>
    <w:rsid w:val="005F43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29">
    <w:name w:val="xl29"/>
    <w:basedOn w:val="Normalny"/>
    <w:rsid w:val="005F43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30">
    <w:name w:val="xl30"/>
    <w:basedOn w:val="Normalny"/>
    <w:rsid w:val="005F43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mbol" w:eastAsia="Times New Roman" w:hAnsi="Symbol" w:cs="Times New Roman"/>
      <w:sz w:val="16"/>
      <w:szCs w:val="16"/>
      <w:lang w:eastAsia="pl-PL"/>
    </w:rPr>
  </w:style>
  <w:style w:type="paragraph" w:customStyle="1" w:styleId="xl31">
    <w:name w:val="xl31"/>
    <w:basedOn w:val="Normalny"/>
    <w:rsid w:val="005F438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2">
    <w:name w:val="xl32"/>
    <w:basedOn w:val="Normalny"/>
    <w:rsid w:val="005F438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3">
    <w:name w:val="xl33"/>
    <w:basedOn w:val="Normalny"/>
    <w:rsid w:val="005F438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4">
    <w:name w:val="xl34"/>
    <w:basedOn w:val="Normalny"/>
    <w:rsid w:val="005F438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35">
    <w:name w:val="xl35"/>
    <w:basedOn w:val="Normalny"/>
    <w:rsid w:val="005F438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36">
    <w:name w:val="xl36"/>
    <w:basedOn w:val="Normalny"/>
    <w:rsid w:val="005F43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37">
    <w:name w:val="xl37"/>
    <w:basedOn w:val="Normalny"/>
    <w:rsid w:val="005F438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38">
    <w:name w:val="xl38"/>
    <w:basedOn w:val="Normalny"/>
    <w:rsid w:val="005F438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39">
    <w:name w:val="xl39"/>
    <w:basedOn w:val="Normalny"/>
    <w:rsid w:val="005F438F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0">
    <w:name w:val="xl40"/>
    <w:basedOn w:val="Normalny"/>
    <w:rsid w:val="005F438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1">
    <w:name w:val="xl41"/>
    <w:basedOn w:val="Normalny"/>
    <w:rsid w:val="005F438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2">
    <w:name w:val="xl42"/>
    <w:basedOn w:val="Normalny"/>
    <w:rsid w:val="005F43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Symbol" w:eastAsia="Times New Roman" w:hAnsi="Symbol" w:cs="Times New Roman"/>
      <w:szCs w:val="24"/>
      <w:lang w:eastAsia="pl-PL"/>
    </w:rPr>
  </w:style>
  <w:style w:type="paragraph" w:customStyle="1" w:styleId="xl43">
    <w:name w:val="xl43"/>
    <w:basedOn w:val="Normalny"/>
    <w:rsid w:val="005F43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4">
    <w:name w:val="xl44"/>
    <w:basedOn w:val="Normalny"/>
    <w:rsid w:val="005F438F"/>
    <w:pPr>
      <w:pBdr>
        <w:top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5">
    <w:name w:val="xl45"/>
    <w:basedOn w:val="Normalny"/>
    <w:rsid w:val="005F438F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6">
    <w:name w:val="xl46"/>
    <w:basedOn w:val="Normalny"/>
    <w:rsid w:val="005F438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7">
    <w:name w:val="xl47"/>
    <w:basedOn w:val="Normalny"/>
    <w:rsid w:val="005F438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8">
    <w:name w:val="xl48"/>
    <w:basedOn w:val="Normalny"/>
    <w:rsid w:val="005F438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9">
    <w:name w:val="xl49"/>
    <w:basedOn w:val="Normalny"/>
    <w:rsid w:val="005F438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50">
    <w:name w:val="xl50"/>
    <w:basedOn w:val="Normalny"/>
    <w:rsid w:val="005F438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51">
    <w:name w:val="xl51"/>
    <w:basedOn w:val="Normalny"/>
    <w:rsid w:val="005F438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Arial"/>
      <w:b/>
      <w:bCs/>
      <w:szCs w:val="24"/>
      <w:lang w:eastAsia="pl-PL"/>
    </w:rPr>
  </w:style>
  <w:style w:type="paragraph" w:customStyle="1" w:styleId="xl52">
    <w:name w:val="xl52"/>
    <w:basedOn w:val="Normalny"/>
    <w:rsid w:val="005F438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 w:cs="Arial"/>
      <w:b/>
      <w:bCs/>
      <w:szCs w:val="24"/>
      <w:lang w:eastAsia="pl-PL"/>
    </w:rPr>
  </w:style>
  <w:style w:type="paragraph" w:customStyle="1" w:styleId="xl53">
    <w:name w:val="xl53"/>
    <w:basedOn w:val="Normalny"/>
    <w:rsid w:val="005F43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Arial"/>
      <w:b/>
      <w:bCs/>
      <w:szCs w:val="24"/>
      <w:lang w:eastAsia="pl-PL"/>
    </w:rPr>
  </w:style>
  <w:style w:type="paragraph" w:customStyle="1" w:styleId="xl54">
    <w:name w:val="xl54"/>
    <w:basedOn w:val="Normalny"/>
    <w:rsid w:val="005F43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center"/>
    </w:pPr>
    <w:rPr>
      <w:rFonts w:eastAsia="Times New Roman" w:cs="Arial"/>
      <w:b/>
      <w:bCs/>
      <w:szCs w:val="24"/>
      <w:lang w:eastAsia="pl-PL"/>
    </w:rPr>
  </w:style>
  <w:style w:type="paragraph" w:customStyle="1" w:styleId="xl55">
    <w:name w:val="xl55"/>
    <w:basedOn w:val="Normalny"/>
    <w:rsid w:val="005F438F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56">
    <w:name w:val="xl56"/>
    <w:basedOn w:val="Normalny"/>
    <w:rsid w:val="005F43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57">
    <w:name w:val="xl57"/>
    <w:basedOn w:val="Normalny"/>
    <w:rsid w:val="005F438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58">
    <w:name w:val="xl58"/>
    <w:basedOn w:val="Normalny"/>
    <w:rsid w:val="005F43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59">
    <w:name w:val="xl59"/>
    <w:basedOn w:val="Normalny"/>
    <w:rsid w:val="005F438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60">
    <w:name w:val="xl60"/>
    <w:basedOn w:val="Normalny"/>
    <w:rsid w:val="005F438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61">
    <w:name w:val="xl61"/>
    <w:basedOn w:val="Normalny"/>
    <w:rsid w:val="005F43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62">
    <w:name w:val="xl62"/>
    <w:basedOn w:val="Normalny"/>
    <w:rsid w:val="005F438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63">
    <w:name w:val="xl63"/>
    <w:basedOn w:val="Normalny"/>
    <w:rsid w:val="005F438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64">
    <w:name w:val="xl64"/>
    <w:basedOn w:val="Normalny"/>
    <w:rsid w:val="005F438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65">
    <w:name w:val="xl65"/>
    <w:basedOn w:val="Normalny"/>
    <w:rsid w:val="005F438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font8">
    <w:name w:val="font8"/>
    <w:basedOn w:val="Normalny"/>
    <w:rsid w:val="005F438F"/>
    <w:pPr>
      <w:spacing w:before="100" w:beforeAutospacing="1" w:after="100" w:afterAutospacing="1"/>
    </w:pPr>
    <w:rPr>
      <w:rFonts w:ascii="Times New Roman" w:eastAsia="Arial Unicode MS" w:hAnsi="Times New Roman" w:cs="Times New Roman"/>
      <w:szCs w:val="20"/>
      <w:lang w:eastAsia="pl-PL"/>
    </w:rPr>
  </w:style>
  <w:style w:type="paragraph" w:customStyle="1" w:styleId="xl66">
    <w:name w:val="xl66"/>
    <w:basedOn w:val="Normalny"/>
    <w:rsid w:val="005F438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67">
    <w:name w:val="xl67"/>
    <w:basedOn w:val="Normalny"/>
    <w:rsid w:val="005F438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68">
    <w:name w:val="xl68"/>
    <w:basedOn w:val="Normalny"/>
    <w:rsid w:val="005F43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font0">
    <w:name w:val="font0"/>
    <w:basedOn w:val="Normalny"/>
    <w:rsid w:val="005F438F"/>
    <w:pPr>
      <w:spacing w:before="100" w:beforeAutospacing="1" w:after="100" w:afterAutospacing="1"/>
    </w:pPr>
    <w:rPr>
      <w:rFonts w:eastAsia="Arial Unicode MS" w:cs="Arial"/>
      <w:szCs w:val="20"/>
      <w:lang w:eastAsia="pl-PL"/>
    </w:rPr>
  </w:style>
  <w:style w:type="paragraph" w:customStyle="1" w:styleId="xl69">
    <w:name w:val="xl69"/>
    <w:basedOn w:val="Normalny"/>
    <w:rsid w:val="005F438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0">
    <w:name w:val="xl70"/>
    <w:basedOn w:val="Normalny"/>
    <w:rsid w:val="005F43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1">
    <w:name w:val="xl71"/>
    <w:basedOn w:val="Normalny"/>
    <w:rsid w:val="005F43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2">
    <w:name w:val="xl72"/>
    <w:basedOn w:val="Normalny"/>
    <w:rsid w:val="005F438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3">
    <w:name w:val="xl73"/>
    <w:basedOn w:val="Normalny"/>
    <w:rsid w:val="005F43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4">
    <w:name w:val="xl74"/>
    <w:basedOn w:val="Normalny"/>
    <w:rsid w:val="005F438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5">
    <w:name w:val="xl75"/>
    <w:basedOn w:val="Normalny"/>
    <w:rsid w:val="005F438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6">
    <w:name w:val="xl76"/>
    <w:basedOn w:val="Normalny"/>
    <w:rsid w:val="005F438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7">
    <w:name w:val="xl77"/>
    <w:basedOn w:val="Normalny"/>
    <w:rsid w:val="005F438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8">
    <w:name w:val="xl78"/>
    <w:basedOn w:val="Normalny"/>
    <w:rsid w:val="005F43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font1">
    <w:name w:val="font1"/>
    <w:basedOn w:val="Normalny"/>
    <w:rsid w:val="005F438F"/>
    <w:pPr>
      <w:spacing w:before="100" w:beforeAutospacing="1" w:after="100" w:afterAutospacing="1"/>
    </w:pPr>
    <w:rPr>
      <w:rFonts w:eastAsia="Arial Unicode MS" w:cs="Arial Unicode MS"/>
      <w:szCs w:val="20"/>
      <w:lang w:eastAsia="pl-PL"/>
    </w:rPr>
  </w:style>
  <w:style w:type="paragraph" w:customStyle="1" w:styleId="xl79">
    <w:name w:val="xl79"/>
    <w:basedOn w:val="Normalny"/>
    <w:rsid w:val="005F438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80">
    <w:name w:val="xl80"/>
    <w:basedOn w:val="Normalny"/>
    <w:rsid w:val="005F43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81">
    <w:name w:val="xl81"/>
    <w:basedOn w:val="Normalny"/>
    <w:rsid w:val="005F43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82">
    <w:name w:val="xl82"/>
    <w:basedOn w:val="Normalny"/>
    <w:rsid w:val="005F438F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83">
    <w:name w:val="xl83"/>
    <w:basedOn w:val="Normalny"/>
    <w:rsid w:val="005F438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styleId="Tekstprzypisukocowego">
    <w:name w:val="endnote text"/>
    <w:basedOn w:val="Normalny"/>
    <w:semiHidden/>
    <w:rsid w:val="005F438F"/>
    <w:rPr>
      <w:rFonts w:ascii="Times New Roman" w:eastAsia="Times New Roman" w:hAnsi="Times New Roman" w:cs="Times New Roman"/>
      <w:szCs w:val="20"/>
      <w:lang w:eastAsia="pl-PL"/>
    </w:rPr>
  </w:style>
  <w:style w:type="table" w:styleId="Tabela-Siatka">
    <w:name w:val="Table Grid"/>
    <w:basedOn w:val="Standardowy"/>
    <w:rsid w:val="005F438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5F438F"/>
    <w:pPr>
      <w:ind w:left="840" w:right="-360"/>
    </w:pPr>
    <w:rPr>
      <w:rFonts w:eastAsia="Times New Roman" w:cs="Times New Roman"/>
      <w:szCs w:val="20"/>
      <w:lang w:eastAsia="ar-SA"/>
    </w:rPr>
  </w:style>
  <w:style w:type="paragraph" w:styleId="Tematkomentarza">
    <w:name w:val="annotation subject"/>
    <w:basedOn w:val="Tekstkomentarza"/>
    <w:next w:val="Tekstkomentarza"/>
    <w:semiHidden/>
    <w:rsid w:val="005F438F"/>
    <w:rPr>
      <w:b/>
      <w:bCs/>
      <w:sz w:val="20"/>
    </w:rPr>
  </w:style>
  <w:style w:type="paragraph" w:customStyle="1" w:styleId="Nazwaprzedsibiorstwa">
    <w:name w:val="Nazwa przedsiębiorstwa"/>
    <w:basedOn w:val="Tekstpodstawowy"/>
    <w:rsid w:val="005F438F"/>
    <w:pPr>
      <w:keepLines/>
      <w:tabs>
        <w:tab w:val="clear" w:pos="2552"/>
        <w:tab w:val="clear" w:pos="4962"/>
        <w:tab w:val="clear" w:pos="7655"/>
      </w:tabs>
      <w:overflowPunct/>
      <w:autoSpaceDE/>
      <w:autoSpaceDN/>
      <w:adjustRightInd/>
      <w:spacing w:after="80" w:line="240" w:lineRule="atLeast"/>
      <w:jc w:val="center"/>
      <w:textAlignment w:val="auto"/>
    </w:pPr>
    <w:rPr>
      <w:rFonts w:ascii="Garamond" w:hAnsi="Garamond"/>
      <w:caps/>
      <w:spacing w:val="75"/>
      <w:sz w:val="21"/>
      <w:lang w:eastAsia="en-US"/>
    </w:rPr>
  </w:style>
  <w:style w:type="paragraph" w:customStyle="1" w:styleId="Zawartotabeli">
    <w:name w:val="Zawartość tabeli"/>
    <w:basedOn w:val="Tekstpodstawowy"/>
    <w:rsid w:val="00843B7C"/>
    <w:pPr>
      <w:widowControl w:val="0"/>
      <w:suppressLineNumbers/>
      <w:tabs>
        <w:tab w:val="clear" w:pos="2552"/>
        <w:tab w:val="clear" w:pos="4962"/>
        <w:tab w:val="clear" w:pos="7655"/>
      </w:tabs>
      <w:suppressAutoHyphens/>
      <w:overflowPunct/>
      <w:autoSpaceDE/>
      <w:autoSpaceDN/>
      <w:adjustRightInd/>
      <w:spacing w:after="120" w:line="240" w:lineRule="auto"/>
      <w:jc w:val="left"/>
      <w:textAlignment w:val="auto"/>
    </w:pPr>
    <w:rPr>
      <w:rFonts w:eastAsia="Lucida Sans Unicode" w:cs="Tahoma"/>
      <w:szCs w:val="24"/>
      <w:lang w:bidi="pl-PL"/>
    </w:rPr>
  </w:style>
  <w:style w:type="paragraph" w:customStyle="1" w:styleId="Nagwektabeli">
    <w:name w:val="Nagłówek tabeli"/>
    <w:basedOn w:val="Zawartotabeli"/>
    <w:rsid w:val="00843B7C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rsid w:val="00843B7C"/>
    <w:pPr>
      <w:suppressLineNumbers/>
      <w:suppressAutoHyphens/>
      <w:spacing w:before="280" w:after="280"/>
    </w:pPr>
    <w:rPr>
      <w:rFonts w:ascii="Times New Roman" w:eastAsia="Lucida Sans Unicode" w:hAnsi="Times New Roman"/>
      <w:szCs w:val="24"/>
      <w:lang w:eastAsia="pl-PL" w:bidi="pl-PL"/>
    </w:rPr>
  </w:style>
  <w:style w:type="paragraph" w:customStyle="1" w:styleId="StylTK6">
    <w:name w:val="StylTK6"/>
    <w:basedOn w:val="Tekstpodstawowy"/>
    <w:autoRedefine/>
    <w:rsid w:val="00304458"/>
    <w:pPr>
      <w:numPr>
        <w:numId w:val="5"/>
      </w:numPr>
      <w:tabs>
        <w:tab w:val="clear" w:pos="720"/>
        <w:tab w:val="clear" w:pos="2552"/>
        <w:tab w:val="clear" w:pos="4962"/>
        <w:tab w:val="clear" w:pos="7655"/>
      </w:tabs>
      <w:overflowPunct/>
      <w:autoSpaceDE/>
      <w:autoSpaceDN/>
      <w:adjustRightInd/>
      <w:spacing w:line="240" w:lineRule="auto"/>
      <w:ind w:left="993" w:hanging="284"/>
      <w:jc w:val="left"/>
      <w:textAlignment w:val="auto"/>
    </w:pPr>
    <w:rPr>
      <w:sz w:val="22"/>
      <w:lang w:eastAsia="en-US"/>
    </w:rPr>
  </w:style>
  <w:style w:type="paragraph" w:customStyle="1" w:styleId="StylTK7">
    <w:name w:val="StylTK7"/>
    <w:basedOn w:val="Tekstpodstawowy"/>
    <w:autoRedefine/>
    <w:rsid w:val="00304458"/>
    <w:pPr>
      <w:numPr>
        <w:ilvl w:val="1"/>
        <w:numId w:val="5"/>
      </w:numPr>
      <w:tabs>
        <w:tab w:val="clear" w:pos="2552"/>
        <w:tab w:val="clear" w:pos="4962"/>
        <w:tab w:val="clear" w:pos="7655"/>
      </w:tabs>
      <w:overflowPunct/>
      <w:autoSpaceDE/>
      <w:autoSpaceDN/>
      <w:adjustRightInd/>
      <w:spacing w:line="240" w:lineRule="auto"/>
      <w:jc w:val="left"/>
      <w:textAlignment w:val="auto"/>
    </w:pPr>
    <w:rPr>
      <w:rFonts w:cs="Arial"/>
      <w:sz w:val="22"/>
      <w:lang w:eastAsia="en-US"/>
    </w:rPr>
  </w:style>
  <w:style w:type="paragraph" w:customStyle="1" w:styleId="TK1">
    <w:name w:val="TK1"/>
    <w:basedOn w:val="Nagwek1"/>
    <w:next w:val="TK2"/>
    <w:link w:val="TK1Znak"/>
    <w:autoRedefine/>
    <w:rsid w:val="00304458"/>
    <w:pPr>
      <w:numPr>
        <w:numId w:val="6"/>
      </w:numPr>
      <w:spacing w:before="120" w:after="60"/>
    </w:pPr>
    <w:rPr>
      <w:rFonts w:cs="Arial"/>
      <w:bCs/>
      <w:i/>
      <w:kern w:val="32"/>
      <w:sz w:val="28"/>
      <w:szCs w:val="28"/>
    </w:rPr>
  </w:style>
  <w:style w:type="paragraph" w:customStyle="1" w:styleId="TK2">
    <w:name w:val="TK 2"/>
    <w:basedOn w:val="Nagwek2"/>
    <w:next w:val="Normalny"/>
    <w:autoRedefine/>
    <w:rsid w:val="00304458"/>
    <w:pPr>
      <w:numPr>
        <w:numId w:val="6"/>
      </w:numPr>
      <w:spacing w:before="60" w:after="60"/>
    </w:pPr>
    <w:rPr>
      <w:rFonts w:cs="Arial"/>
      <w:iCs/>
      <w:szCs w:val="24"/>
      <w:u w:val="single"/>
    </w:rPr>
  </w:style>
  <w:style w:type="character" w:customStyle="1" w:styleId="TK1Znak">
    <w:name w:val="TK1 Znak"/>
    <w:link w:val="TK1"/>
    <w:rsid w:val="00304458"/>
    <w:rPr>
      <w:rFonts w:ascii="Arial" w:eastAsia="Times New Roman" w:hAnsi="Arial" w:cs="Arial"/>
      <w:b/>
      <w:bCs/>
      <w:i/>
      <w:kern w:val="32"/>
      <w:sz w:val="28"/>
      <w:szCs w:val="28"/>
      <w:lang w:val="pl-PL" w:eastAsia="pl-PL"/>
    </w:rPr>
  </w:style>
  <w:style w:type="paragraph" w:styleId="Akapitzlist">
    <w:name w:val="List Paragraph"/>
    <w:basedOn w:val="Normalny"/>
    <w:uiPriority w:val="34"/>
    <w:qFormat/>
    <w:rsid w:val="008F1560"/>
    <w:pPr>
      <w:ind w:left="708"/>
    </w:pPr>
  </w:style>
  <w:style w:type="character" w:styleId="Odwoanieprzypisukocowego">
    <w:name w:val="endnote reference"/>
    <w:rsid w:val="00890CB6"/>
    <w:rPr>
      <w:vertAlign w:val="superscript"/>
    </w:rPr>
  </w:style>
  <w:style w:type="paragraph" w:customStyle="1" w:styleId="Tytu1">
    <w:name w:val="Tytuł 1"/>
    <w:basedOn w:val="Nagwek"/>
    <w:link w:val="Tytu1Znak"/>
    <w:qFormat/>
    <w:rsid w:val="000A1ACF"/>
    <w:rPr>
      <w:sz w:val="22"/>
    </w:rPr>
  </w:style>
  <w:style w:type="paragraph" w:styleId="Nagwekspisutreci">
    <w:name w:val="TOC Heading"/>
    <w:basedOn w:val="Nagwek1"/>
    <w:next w:val="Normalny"/>
    <w:uiPriority w:val="39"/>
    <w:qFormat/>
    <w:rsid w:val="000A1ACF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character" w:customStyle="1" w:styleId="NagwekZnak">
    <w:name w:val="Nagłówek Znak"/>
    <w:link w:val="Nagwek"/>
    <w:rsid w:val="000A1ACF"/>
    <w:rPr>
      <w:rFonts w:ascii="Arial" w:hAnsi="Arial" w:cs="Tahoma"/>
      <w:b/>
      <w:sz w:val="28"/>
      <w:szCs w:val="22"/>
      <w:lang w:val="pl-PL" w:eastAsia="zh-CN"/>
    </w:rPr>
  </w:style>
  <w:style w:type="character" w:customStyle="1" w:styleId="Tytu1Znak">
    <w:name w:val="Tytuł 1 Znak"/>
    <w:basedOn w:val="NagwekZnak"/>
    <w:link w:val="Tytu1"/>
    <w:rsid w:val="000A1ACF"/>
    <w:rPr>
      <w:rFonts w:ascii="Arial" w:hAnsi="Arial" w:cs="Tahoma"/>
      <w:b/>
      <w:sz w:val="22"/>
      <w:szCs w:val="22"/>
      <w:lang w:val="pl-PL" w:eastAsia="zh-CN"/>
    </w:rPr>
  </w:style>
  <w:style w:type="paragraph" w:styleId="Podtytu">
    <w:name w:val="Subtitle"/>
    <w:basedOn w:val="Normalny"/>
    <w:next w:val="Normalny"/>
    <w:link w:val="PodtytuZnak"/>
    <w:qFormat/>
    <w:rsid w:val="00104CE2"/>
    <w:pPr>
      <w:spacing w:after="60"/>
      <w:jc w:val="center"/>
      <w:outlineLvl w:val="1"/>
    </w:pPr>
    <w:rPr>
      <w:rFonts w:ascii="Cambria" w:eastAsia="Times New Roman" w:hAnsi="Cambria" w:cs="Times New Roman"/>
      <w:szCs w:val="24"/>
    </w:rPr>
  </w:style>
  <w:style w:type="character" w:customStyle="1" w:styleId="PodtytuZnak">
    <w:name w:val="Podtytuł Znak"/>
    <w:link w:val="Podtytu"/>
    <w:rsid w:val="00104CE2"/>
    <w:rPr>
      <w:rFonts w:ascii="Cambria" w:eastAsia="Times New Roman" w:hAnsi="Cambria" w:cs="Times New Roman"/>
      <w:sz w:val="24"/>
      <w:szCs w:val="24"/>
      <w:lang w:eastAsia="zh-CN"/>
    </w:rPr>
  </w:style>
  <w:style w:type="paragraph" w:customStyle="1" w:styleId="Punktowanie">
    <w:name w:val="Punktowanie"/>
    <w:basedOn w:val="Normalny"/>
    <w:link w:val="PunktowanieZnak"/>
    <w:qFormat/>
    <w:rsid w:val="00D513F8"/>
    <w:pPr>
      <w:numPr>
        <w:numId w:val="8"/>
      </w:numPr>
      <w:ind w:left="567" w:hanging="283"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B7A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Cs w:val="20"/>
      <w:lang w:eastAsia="pl-PL"/>
    </w:rPr>
  </w:style>
  <w:style w:type="character" w:customStyle="1" w:styleId="PunktowanieZnak">
    <w:name w:val="Punktowanie Znak"/>
    <w:link w:val="Punktowanie"/>
    <w:rsid w:val="00D513F8"/>
    <w:rPr>
      <w:rFonts w:ascii="Arial" w:hAnsi="Arial" w:cs="Tahoma"/>
      <w:szCs w:val="22"/>
      <w:lang w:val="pl-PL" w:eastAsia="zh-CN"/>
    </w:rPr>
  </w:style>
  <w:style w:type="character" w:customStyle="1" w:styleId="HTML-wstpniesformatowanyZnak">
    <w:name w:val="HTML - wstępnie sformatowany Znak"/>
    <w:link w:val="HTML-wstpniesformatowany"/>
    <w:uiPriority w:val="99"/>
    <w:rsid w:val="009B7A94"/>
    <w:rPr>
      <w:rFonts w:ascii="Courier New" w:eastAsia="Times New Roman" w:hAnsi="Courier New" w:cs="Courier New"/>
    </w:rPr>
  </w:style>
  <w:style w:type="paragraph" w:customStyle="1" w:styleId="BodyText21">
    <w:name w:val="Body Text 21"/>
    <w:basedOn w:val="Normalny"/>
    <w:rsid w:val="002A6858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moz-txt-citetags">
    <w:name w:val="moz-txt-citetags"/>
    <w:basedOn w:val="Domylnaczcionkaakapitu"/>
    <w:rsid w:val="002A6858"/>
  </w:style>
  <w:style w:type="paragraph" w:customStyle="1" w:styleId="atekst">
    <w:name w:val="atekst"/>
    <w:basedOn w:val="Normalny"/>
    <w:rsid w:val="002A6858"/>
    <w:pPr>
      <w:ind w:left="397"/>
    </w:pPr>
    <w:rPr>
      <w:rFonts w:eastAsia="Times New Roman" w:cs="Times New Roman"/>
      <w:szCs w:val="20"/>
      <w:lang w:eastAsia="pl-PL"/>
    </w:rPr>
  </w:style>
  <w:style w:type="numbering" w:customStyle="1" w:styleId="StylPunktowane">
    <w:name w:val="Styl Punktowane"/>
    <w:basedOn w:val="Bezlisty"/>
    <w:rsid w:val="001424AD"/>
    <w:pPr>
      <w:numPr>
        <w:numId w:val="9"/>
      </w:numPr>
    </w:pPr>
  </w:style>
  <w:style w:type="numbering" w:customStyle="1" w:styleId="StylPunktowane1">
    <w:name w:val="Styl Punktowane1"/>
    <w:basedOn w:val="Bezlisty"/>
    <w:rsid w:val="001424AD"/>
    <w:pPr>
      <w:numPr>
        <w:numId w:val="10"/>
      </w:numPr>
    </w:pPr>
  </w:style>
  <w:style w:type="paragraph" w:customStyle="1" w:styleId="TableNormal1">
    <w:name w:val="Table Normal1"/>
    <w:rsid w:val="00F43EC8"/>
    <w:rPr>
      <w:rFonts w:ascii="Fujiyama2" w:eastAsia="Times New Roman" w:hAnsi="Fujiyama2"/>
      <w:lang w:val="pl-PL" w:eastAsia="pl-PL"/>
    </w:rPr>
  </w:style>
  <w:style w:type="paragraph" w:customStyle="1" w:styleId="BodyText22">
    <w:name w:val="Body Text 22"/>
    <w:basedOn w:val="Normalny"/>
    <w:rsid w:val="00F43EC8"/>
    <w:rPr>
      <w:rFonts w:eastAsia="Times New Roman" w:cs="Times New Roman"/>
      <w:snapToGrid w:val="0"/>
      <w:szCs w:val="20"/>
      <w:lang w:eastAsia="pl-PL"/>
    </w:rPr>
  </w:style>
  <w:style w:type="paragraph" w:styleId="Zwykytekst">
    <w:name w:val="Plain Text"/>
    <w:basedOn w:val="Normalny"/>
    <w:link w:val="ZwykytekstZnak"/>
    <w:rsid w:val="00F43EC8"/>
    <w:rPr>
      <w:rFonts w:ascii="Courier New" w:eastAsia="Times New Roman" w:hAnsi="Courier New" w:cs="Times New Roman"/>
      <w:sz w:val="22"/>
      <w:szCs w:val="20"/>
      <w:lang w:eastAsia="pl-PL"/>
    </w:rPr>
  </w:style>
  <w:style w:type="character" w:customStyle="1" w:styleId="ZwykytekstZnak">
    <w:name w:val="Zwykły tekst Znak"/>
    <w:link w:val="Zwykytekst"/>
    <w:rsid w:val="00F43EC8"/>
    <w:rPr>
      <w:rFonts w:ascii="Courier New" w:eastAsia="Times New Roman" w:hAnsi="Courier New"/>
      <w:sz w:val="22"/>
    </w:rPr>
  </w:style>
  <w:style w:type="paragraph" w:customStyle="1" w:styleId="TableNormal2">
    <w:name w:val="Table Normal2"/>
    <w:rsid w:val="00400324"/>
    <w:rPr>
      <w:rFonts w:ascii="Fujiyama2" w:eastAsia="Times New Roman" w:hAnsi="Fujiyama2"/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6FB1"/>
    <w:rPr>
      <w:sz w:val="18"/>
      <w:szCs w:val="18"/>
    </w:rPr>
  </w:style>
  <w:style w:type="character" w:customStyle="1" w:styleId="Nagwek2Znak">
    <w:name w:val="Nagłówek 2 Znak"/>
    <w:basedOn w:val="Domylnaczcionkaakapitu"/>
    <w:link w:val="Nagwek2"/>
    <w:rsid w:val="00231351"/>
    <w:rPr>
      <w:rFonts w:ascii="Arial" w:eastAsia="Times New Roman" w:hAnsi="Arial"/>
      <w:b/>
      <w:szCs w:val="22"/>
      <w:lang w:val="pl-PL" w:eastAsia="pl-PL"/>
    </w:rPr>
  </w:style>
  <w:style w:type="paragraph" w:customStyle="1" w:styleId="1">
    <w:name w:val="1"/>
    <w:basedOn w:val="Normalny"/>
    <w:next w:val="Nagwek"/>
    <w:rsid w:val="00C40142"/>
    <w:pPr>
      <w:tabs>
        <w:tab w:val="center" w:pos="4536"/>
        <w:tab w:val="right" w:pos="9072"/>
      </w:tabs>
      <w:ind w:firstLine="284"/>
    </w:pPr>
    <w:rPr>
      <w:rFonts w:eastAsia="Times New Roman"/>
      <w:sz w:val="22"/>
      <w:lang w:eastAsia="pl-PL"/>
    </w:rPr>
  </w:style>
  <w:style w:type="paragraph" w:customStyle="1" w:styleId="Akapitzlist1">
    <w:name w:val="Akapit z listą1"/>
    <w:basedOn w:val="Normalny"/>
    <w:rsid w:val="00C40142"/>
    <w:pPr>
      <w:spacing w:after="200" w:line="276" w:lineRule="auto"/>
      <w:ind w:left="720"/>
      <w:contextualSpacing/>
      <w:jc w:val="left"/>
    </w:pPr>
    <w:rPr>
      <w:rFonts w:eastAsia="Times New Roman" w:cs="Times New Roman"/>
      <w:sz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DE6F83"/>
    <w:rPr>
      <w:color w:val="800080"/>
      <w:u w:val="single"/>
    </w:rPr>
  </w:style>
  <w:style w:type="paragraph" w:customStyle="1" w:styleId="xl84">
    <w:name w:val="xl84"/>
    <w:basedOn w:val="Normalny"/>
    <w:rsid w:val="00DE6F83"/>
    <w:pPr>
      <w:spacing w:before="100" w:beforeAutospacing="1" w:after="100" w:afterAutospacing="1"/>
      <w:jc w:val="left"/>
    </w:pPr>
    <w:rPr>
      <w:rFonts w:ascii="Times" w:hAnsi="Times" w:cs="Times New Roman"/>
      <w:b/>
      <w:bCs/>
      <w:szCs w:val="20"/>
      <w:lang w:val="cs-CZ" w:eastAsia="en-US"/>
    </w:rPr>
  </w:style>
  <w:style w:type="paragraph" w:customStyle="1" w:styleId="xl85">
    <w:name w:val="xl85"/>
    <w:basedOn w:val="Normalny"/>
    <w:rsid w:val="00DE6F83"/>
    <w:pPr>
      <w:spacing w:before="100" w:beforeAutospacing="1" w:after="100" w:afterAutospacing="1"/>
      <w:jc w:val="center"/>
    </w:pPr>
    <w:rPr>
      <w:rFonts w:ascii="Times" w:hAnsi="Times" w:cs="Times New Roman"/>
      <w:b/>
      <w:bCs/>
      <w:szCs w:val="20"/>
      <w:lang w:val="cs-CZ" w:eastAsia="en-US"/>
    </w:rPr>
  </w:style>
  <w:style w:type="paragraph" w:customStyle="1" w:styleId="xl86">
    <w:name w:val="xl86"/>
    <w:basedOn w:val="Normalny"/>
    <w:rsid w:val="00DE6F83"/>
    <w:pPr>
      <w:spacing w:before="100" w:beforeAutospacing="1" w:after="100" w:afterAutospacing="1"/>
      <w:jc w:val="right"/>
    </w:pPr>
    <w:rPr>
      <w:rFonts w:ascii="Times" w:hAnsi="Times" w:cs="Times New Roman"/>
      <w:b/>
      <w:bCs/>
      <w:szCs w:val="20"/>
      <w:lang w:val="cs-CZ" w:eastAsia="en-US"/>
    </w:rPr>
  </w:style>
  <w:style w:type="paragraph" w:customStyle="1" w:styleId="xl87">
    <w:name w:val="xl87"/>
    <w:basedOn w:val="Normalny"/>
    <w:rsid w:val="00DE6F83"/>
    <w:pPr>
      <w:spacing w:before="100" w:beforeAutospacing="1" w:after="100" w:afterAutospacing="1"/>
      <w:jc w:val="left"/>
    </w:pPr>
    <w:rPr>
      <w:rFonts w:ascii="Times" w:hAnsi="Times" w:cs="Times New Roman"/>
      <w:szCs w:val="20"/>
      <w:lang w:val="cs-CZ" w:eastAsia="en-US"/>
    </w:rPr>
  </w:style>
  <w:style w:type="paragraph" w:customStyle="1" w:styleId="xl88">
    <w:name w:val="xl88"/>
    <w:basedOn w:val="Normalny"/>
    <w:rsid w:val="00DE6F83"/>
    <w:pPr>
      <w:spacing w:before="100" w:beforeAutospacing="1" w:after="100" w:afterAutospacing="1"/>
      <w:jc w:val="left"/>
    </w:pPr>
    <w:rPr>
      <w:rFonts w:ascii="Times" w:hAnsi="Times" w:cs="Times New Roman"/>
      <w:szCs w:val="20"/>
      <w:lang w:val="cs-CZ" w:eastAsia="en-US"/>
    </w:rPr>
  </w:style>
  <w:style w:type="paragraph" w:customStyle="1" w:styleId="xl89">
    <w:name w:val="xl89"/>
    <w:basedOn w:val="Normalny"/>
    <w:rsid w:val="00DE6F83"/>
    <w:pPr>
      <w:shd w:val="clear" w:color="000000" w:fill="C6EFCE"/>
      <w:spacing w:before="100" w:beforeAutospacing="1" w:after="100" w:afterAutospacing="1"/>
      <w:jc w:val="left"/>
      <w:textAlignment w:val="center"/>
    </w:pPr>
    <w:rPr>
      <w:rFonts w:ascii="Times" w:hAnsi="Times" w:cs="Times New Roman"/>
      <w:szCs w:val="20"/>
      <w:lang w:val="cs-CZ" w:eastAsia="en-US"/>
    </w:rPr>
  </w:style>
  <w:style w:type="paragraph" w:customStyle="1" w:styleId="xl90">
    <w:name w:val="xl90"/>
    <w:basedOn w:val="Normalny"/>
    <w:rsid w:val="00DE6F83"/>
    <w:pPr>
      <w:shd w:val="clear" w:color="000000" w:fill="C6EFCE"/>
      <w:spacing w:before="100" w:beforeAutospacing="1" w:after="100" w:afterAutospacing="1"/>
      <w:textAlignment w:val="center"/>
    </w:pPr>
    <w:rPr>
      <w:rFonts w:ascii="Times" w:hAnsi="Times" w:cs="Times New Roman"/>
      <w:b/>
      <w:bCs/>
      <w:szCs w:val="20"/>
      <w:lang w:val="cs-CZ" w:eastAsia="en-US"/>
    </w:rPr>
  </w:style>
  <w:style w:type="paragraph" w:customStyle="1" w:styleId="xl91">
    <w:name w:val="xl91"/>
    <w:basedOn w:val="Normalny"/>
    <w:rsid w:val="00DE6F83"/>
    <w:pPr>
      <w:shd w:val="clear" w:color="000000" w:fill="C6EFCE"/>
      <w:spacing w:before="100" w:beforeAutospacing="1" w:after="100" w:afterAutospacing="1"/>
      <w:jc w:val="right"/>
      <w:textAlignment w:val="center"/>
    </w:pPr>
    <w:rPr>
      <w:rFonts w:ascii="Times" w:hAnsi="Times" w:cs="Times New Roman"/>
      <w:szCs w:val="20"/>
      <w:lang w:val="cs-CZ" w:eastAsia="en-US"/>
    </w:rPr>
  </w:style>
  <w:style w:type="paragraph" w:customStyle="1" w:styleId="tekst">
    <w:name w:val="tekst"/>
    <w:basedOn w:val="Normalny"/>
    <w:rsid w:val="002271A3"/>
    <w:pPr>
      <w:ind w:firstLine="567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LM">
    <w:name w:val="LM"/>
    <w:basedOn w:val="Normalny"/>
    <w:rsid w:val="002271A3"/>
    <w:pPr>
      <w:ind w:left="454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WW-Tekstpodstawowywcity3">
    <w:name w:val="WW-Tekst podstawowy wci?ty 3"/>
    <w:basedOn w:val="Normalny"/>
    <w:rsid w:val="00B66194"/>
    <w:pPr>
      <w:suppressAutoHyphens/>
      <w:overflowPunct w:val="0"/>
      <w:autoSpaceDE w:val="0"/>
      <w:autoSpaceDN w:val="0"/>
      <w:adjustRightInd w:val="0"/>
      <w:ind w:left="709" w:firstLine="1"/>
      <w:jc w:val="left"/>
      <w:textAlignment w:val="baseline"/>
    </w:pPr>
    <w:rPr>
      <w:rFonts w:eastAsia="Times New Roman" w:cs="Times New Roman"/>
      <w:sz w:val="22"/>
      <w:szCs w:val="20"/>
      <w:lang w:eastAsia="de-DE"/>
    </w:rPr>
  </w:style>
  <w:style w:type="paragraph" w:customStyle="1" w:styleId="StandardowyArial">
    <w:name w:val="Standardowy + Arial"/>
    <w:aliases w:val="Wyjustowany"/>
    <w:basedOn w:val="Normalny"/>
    <w:rsid w:val="00B66194"/>
    <w:pPr>
      <w:tabs>
        <w:tab w:val="left" w:pos="0"/>
      </w:tabs>
      <w:overflowPunct w:val="0"/>
      <w:autoSpaceDE w:val="0"/>
      <w:autoSpaceDN w:val="0"/>
      <w:adjustRightInd w:val="0"/>
      <w:ind w:left="283" w:hanging="283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NormalnyWeb1">
    <w:name w:val="Normalny (Web)1"/>
    <w:basedOn w:val="Normalny"/>
    <w:rsid w:val="00FA0DEF"/>
    <w:pPr>
      <w:overflowPunct w:val="0"/>
      <w:autoSpaceDE w:val="0"/>
      <w:autoSpaceDN w:val="0"/>
      <w:adjustRightInd w:val="0"/>
      <w:spacing w:before="100" w:after="100"/>
      <w:jc w:val="left"/>
      <w:textAlignment w:val="baseline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A0DEF"/>
    <w:rPr>
      <w:rFonts w:eastAsia="Times New Roman"/>
      <w:szCs w:val="20"/>
      <w:lang w:val="pl-PL" w:eastAsia="pl-PL"/>
    </w:rPr>
  </w:style>
  <w:style w:type="character" w:styleId="Odwoanieprzypisudolnego">
    <w:name w:val="footnote reference"/>
    <w:semiHidden/>
    <w:rsid w:val="00FA0DEF"/>
    <w:rPr>
      <w:vertAlign w:val="superscript"/>
    </w:rPr>
  </w:style>
  <w:style w:type="paragraph" w:customStyle="1" w:styleId="Default">
    <w:name w:val="Default"/>
    <w:rsid w:val="00884C65"/>
    <w:pPr>
      <w:suppressAutoHyphens/>
    </w:pPr>
    <w:rPr>
      <w:rFonts w:ascii="Arial" w:hAnsi="Arial" w:cs="Mangal"/>
      <w:color w:val="000000"/>
      <w:kern w:val="1"/>
      <w:lang w:val="pl-PL" w:eastAsia="hi-IN" w:bidi="hi-IN"/>
    </w:rPr>
  </w:style>
  <w:style w:type="paragraph" w:customStyle="1" w:styleId="Naglowek">
    <w:name w:val="Naglowek"/>
    <w:basedOn w:val="Normalny"/>
    <w:rsid w:val="00884C65"/>
    <w:pPr>
      <w:suppressAutoHyphens/>
      <w:spacing w:line="100" w:lineRule="atLeast"/>
      <w:jc w:val="left"/>
    </w:pPr>
    <w:rPr>
      <w:rFonts w:cs="Arial"/>
      <w:b/>
      <w:color w:val="000000"/>
      <w:spacing w:val="-2"/>
      <w:sz w:val="22"/>
      <w:lang w:eastAsia="ar-SA"/>
    </w:rPr>
  </w:style>
  <w:style w:type="paragraph" w:customStyle="1" w:styleId="Podstawowybezramki">
    <w:name w:val="Podstawowy_bez_ramki"/>
    <w:basedOn w:val="Normalny"/>
    <w:rsid w:val="00884C65"/>
    <w:pPr>
      <w:suppressAutoHyphens/>
      <w:spacing w:line="100" w:lineRule="atLeast"/>
      <w:jc w:val="left"/>
    </w:pPr>
    <w:rPr>
      <w:rFonts w:cs="Arial"/>
      <w:color w:val="000000"/>
      <w:spacing w:val="-2"/>
      <w:sz w:val="20"/>
      <w:lang w:eastAsia="ar-SA"/>
    </w:rPr>
  </w:style>
  <w:style w:type="paragraph" w:customStyle="1" w:styleId="Naglowek2">
    <w:name w:val="Naglowek2"/>
    <w:basedOn w:val="Normalny"/>
    <w:rsid w:val="00884C65"/>
    <w:pPr>
      <w:suppressAutoHyphens/>
      <w:spacing w:line="100" w:lineRule="atLeast"/>
      <w:jc w:val="left"/>
    </w:pPr>
    <w:rPr>
      <w:rFonts w:cs="Arial"/>
      <w:b/>
      <w:color w:val="000000"/>
      <w:spacing w:val="-2"/>
      <w:sz w:val="20"/>
      <w:u w:val="single"/>
      <w:lang w:eastAsia="ar-SA"/>
    </w:rPr>
  </w:style>
  <w:style w:type="paragraph" w:customStyle="1" w:styleId="Podstawowyzramka">
    <w:name w:val="Podstawowy_z_ramka"/>
    <w:basedOn w:val="Normalny"/>
    <w:rsid w:val="00884C65"/>
    <w:pPr>
      <w:suppressAutoHyphens/>
      <w:spacing w:line="100" w:lineRule="atLeast"/>
      <w:jc w:val="left"/>
    </w:pPr>
    <w:rPr>
      <w:rFonts w:cs="Arial"/>
      <w:color w:val="000000"/>
      <w:spacing w:val="-2"/>
      <w:sz w:val="16"/>
      <w:lang w:eastAsia="ar-SA"/>
    </w:rPr>
  </w:style>
  <w:style w:type="paragraph" w:customStyle="1" w:styleId="Liczba">
    <w:name w:val="Liczba"/>
    <w:basedOn w:val="Normalny"/>
    <w:rsid w:val="00884C65"/>
    <w:pPr>
      <w:suppressAutoHyphens/>
      <w:spacing w:line="100" w:lineRule="atLeast"/>
      <w:jc w:val="left"/>
    </w:pPr>
    <w:rPr>
      <w:rFonts w:cs="Arial"/>
      <w:color w:val="000000"/>
      <w:spacing w:val="-2"/>
      <w:sz w:val="18"/>
      <w:lang w:eastAsia="ar-SA"/>
    </w:rPr>
  </w:style>
  <w:style w:type="paragraph" w:customStyle="1" w:styleId="Podstawowyzramka1">
    <w:name w:val="Podstawowy_z_ramka1"/>
    <w:basedOn w:val="Normalny"/>
    <w:rsid w:val="00884C65"/>
    <w:pPr>
      <w:suppressAutoHyphens/>
      <w:spacing w:line="100" w:lineRule="atLeast"/>
      <w:jc w:val="left"/>
    </w:pPr>
    <w:rPr>
      <w:rFonts w:eastAsia="Times New Roman" w:cs="Arial"/>
      <w:color w:val="000000"/>
      <w:spacing w:val="-2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476B"/>
    <w:pPr>
      <w:jc w:val="both"/>
    </w:pPr>
    <w:rPr>
      <w:rFonts w:ascii="Arial" w:hAnsi="Arial" w:cs="Tahoma"/>
      <w:szCs w:val="22"/>
      <w:lang w:val="pl-PL" w:eastAsia="zh-CN"/>
    </w:rPr>
  </w:style>
  <w:style w:type="paragraph" w:styleId="Nagwek1">
    <w:name w:val="heading 1"/>
    <w:aliases w:val="Nag3ówek 1b,CHAPITRE,ARTICLE,opis"/>
    <w:basedOn w:val="Normalny"/>
    <w:next w:val="Normalny"/>
    <w:link w:val="Nagwek1Znak"/>
    <w:qFormat/>
    <w:rsid w:val="006658BD"/>
    <w:pPr>
      <w:keepNext/>
      <w:outlineLvl w:val="0"/>
    </w:pPr>
    <w:rPr>
      <w:rFonts w:eastAsia="Times New Roman" w:cs="Times New Roman"/>
      <w:b/>
      <w:szCs w:val="20"/>
      <w:lang w:eastAsia="pl-PL"/>
    </w:rPr>
  </w:style>
  <w:style w:type="paragraph" w:styleId="Nagwek2">
    <w:name w:val="heading 2"/>
    <w:basedOn w:val="Nagwek1"/>
    <w:next w:val="Normalny"/>
    <w:link w:val="Nagwek2Znak"/>
    <w:qFormat/>
    <w:rsid w:val="00325DB2"/>
    <w:pPr>
      <w:numPr>
        <w:ilvl w:val="1"/>
        <w:numId w:val="7"/>
      </w:numPr>
      <w:outlineLvl w:val="1"/>
    </w:pPr>
    <w:rPr>
      <w:szCs w:val="22"/>
    </w:rPr>
  </w:style>
  <w:style w:type="paragraph" w:styleId="Nagwek3">
    <w:name w:val="heading 3"/>
    <w:basedOn w:val="Nagwek1"/>
    <w:next w:val="Normalny"/>
    <w:link w:val="Nagwek3Znak"/>
    <w:autoRedefine/>
    <w:qFormat/>
    <w:rsid w:val="00D117FC"/>
    <w:pPr>
      <w:numPr>
        <w:ilvl w:val="2"/>
        <w:numId w:val="7"/>
      </w:numPr>
      <w:jc w:val="left"/>
      <w:outlineLvl w:val="2"/>
    </w:pPr>
    <w:rPr>
      <w:rFonts w:cs="Arial"/>
      <w:i/>
      <w:szCs w:val="22"/>
    </w:rPr>
  </w:style>
  <w:style w:type="paragraph" w:styleId="Nagwek4">
    <w:name w:val="heading 4"/>
    <w:basedOn w:val="Nagwek3"/>
    <w:next w:val="Normalny"/>
    <w:link w:val="Nagwek4Znak"/>
    <w:qFormat/>
    <w:rsid w:val="009414FC"/>
    <w:pPr>
      <w:numPr>
        <w:ilvl w:val="0"/>
        <w:numId w:val="0"/>
      </w:numPr>
      <w:outlineLvl w:val="3"/>
    </w:pPr>
    <w:rPr>
      <w:b w:val="0"/>
    </w:rPr>
  </w:style>
  <w:style w:type="paragraph" w:styleId="Nagwek5">
    <w:name w:val="heading 5"/>
    <w:basedOn w:val="Normalny"/>
    <w:next w:val="Normalny"/>
    <w:qFormat/>
    <w:rsid w:val="00AD14C0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AD14C0"/>
    <w:pPr>
      <w:numPr>
        <w:ilvl w:val="5"/>
        <w:numId w:val="7"/>
      </w:numPr>
      <w:spacing w:before="240" w:after="60"/>
      <w:outlineLvl w:val="5"/>
    </w:pPr>
    <w:rPr>
      <w:rFonts w:cs="Times New Roman"/>
      <w:bCs/>
    </w:rPr>
  </w:style>
  <w:style w:type="paragraph" w:styleId="Nagwek7">
    <w:name w:val="heading 7"/>
    <w:basedOn w:val="Normalny"/>
    <w:next w:val="Normalny"/>
    <w:qFormat/>
    <w:rsid w:val="00AD14C0"/>
    <w:pPr>
      <w:numPr>
        <w:ilvl w:val="6"/>
        <w:numId w:val="7"/>
      </w:numPr>
      <w:spacing w:before="240" w:after="60"/>
      <w:outlineLvl w:val="6"/>
    </w:pPr>
    <w:rPr>
      <w:rFonts w:cs="Times New Roman"/>
      <w:b/>
      <w:i/>
      <w:szCs w:val="24"/>
    </w:rPr>
  </w:style>
  <w:style w:type="paragraph" w:styleId="Nagwek8">
    <w:name w:val="heading 8"/>
    <w:basedOn w:val="Normalny"/>
    <w:next w:val="Normalny"/>
    <w:qFormat/>
    <w:rsid w:val="00AD14C0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paragraph" w:styleId="Nagwek9">
    <w:name w:val="heading 9"/>
    <w:basedOn w:val="Normalny"/>
    <w:next w:val="Normalny"/>
    <w:qFormat/>
    <w:rsid w:val="00AD14C0"/>
    <w:pPr>
      <w:numPr>
        <w:ilvl w:val="8"/>
        <w:numId w:val="7"/>
      </w:numPr>
      <w:spacing w:before="240" w:after="60"/>
      <w:outlineLvl w:val="8"/>
    </w:pPr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3ówek 1b Znak,CHAPITRE Znak,ARTICLE Znak,opis Znak"/>
    <w:link w:val="Nagwek1"/>
    <w:rsid w:val="006658BD"/>
    <w:rPr>
      <w:rFonts w:ascii="Arial" w:eastAsia="Times New Roman" w:hAnsi="Arial"/>
      <w:b/>
      <w:szCs w:val="20"/>
      <w:lang w:val="pl-PL" w:eastAsia="pl-PL"/>
    </w:rPr>
  </w:style>
  <w:style w:type="character" w:customStyle="1" w:styleId="Nagwek3Znak">
    <w:name w:val="Nagłówek 3 Znak"/>
    <w:link w:val="Nagwek3"/>
    <w:rsid w:val="00D117FC"/>
    <w:rPr>
      <w:rFonts w:ascii="Arial" w:eastAsia="Times New Roman" w:hAnsi="Arial" w:cs="Arial"/>
      <w:b/>
      <w:i/>
      <w:szCs w:val="22"/>
      <w:lang w:val="pl-PL" w:eastAsia="pl-PL"/>
    </w:rPr>
  </w:style>
  <w:style w:type="character" w:customStyle="1" w:styleId="Nagwek4Znak">
    <w:name w:val="Nagłówek 4 Znak"/>
    <w:basedOn w:val="Nagwek3Znak"/>
    <w:link w:val="Nagwek4"/>
    <w:rsid w:val="009414FC"/>
    <w:rPr>
      <w:rFonts w:ascii="Arial" w:eastAsia="Times New Roman" w:hAnsi="Arial" w:cs="Arial"/>
      <w:b w:val="0"/>
      <w:i/>
      <w:szCs w:val="22"/>
      <w:lang w:val="pl-PL" w:eastAsia="pl-PL"/>
    </w:rPr>
  </w:style>
  <w:style w:type="paragraph" w:styleId="Nagwek">
    <w:name w:val="header"/>
    <w:basedOn w:val="Normalny"/>
    <w:link w:val="NagwekZnak"/>
    <w:rsid w:val="00284028"/>
    <w:pPr>
      <w:numPr>
        <w:numId w:val="1"/>
      </w:numPr>
      <w:tabs>
        <w:tab w:val="center" w:pos="4536"/>
        <w:tab w:val="right" w:pos="9072"/>
      </w:tabs>
    </w:pPr>
    <w:rPr>
      <w:b/>
      <w:sz w:val="28"/>
    </w:rPr>
  </w:style>
  <w:style w:type="paragraph" w:styleId="Stopka">
    <w:name w:val="footer"/>
    <w:basedOn w:val="Normalny"/>
    <w:rsid w:val="003C228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744AA"/>
  </w:style>
  <w:style w:type="paragraph" w:styleId="Tekstdymka">
    <w:name w:val="Balloon Text"/>
    <w:basedOn w:val="Normalny"/>
    <w:semiHidden/>
    <w:rsid w:val="00E9141A"/>
    <w:rPr>
      <w:sz w:val="16"/>
      <w:szCs w:val="16"/>
    </w:rPr>
  </w:style>
  <w:style w:type="paragraph" w:customStyle="1" w:styleId="a">
    <w:basedOn w:val="Normalny"/>
    <w:next w:val="Nagwek"/>
    <w:rsid w:val="001B3C84"/>
    <w:pPr>
      <w:tabs>
        <w:tab w:val="center" w:pos="4536"/>
        <w:tab w:val="right" w:pos="9072"/>
      </w:tabs>
    </w:pPr>
    <w:rPr>
      <w:rFonts w:eastAsia="Times New Roman"/>
      <w:lang w:eastAsia="pl-PL"/>
    </w:rPr>
  </w:style>
  <w:style w:type="character" w:styleId="Hipercze">
    <w:name w:val="Hyperlink"/>
    <w:uiPriority w:val="99"/>
    <w:rsid w:val="000F479A"/>
    <w:rPr>
      <w:color w:val="000080"/>
      <w:u w:val="single"/>
    </w:rPr>
  </w:style>
  <w:style w:type="paragraph" w:styleId="Spistreci1">
    <w:name w:val="toc 1"/>
    <w:basedOn w:val="Normalny"/>
    <w:next w:val="Normalny"/>
    <w:autoRedefine/>
    <w:uiPriority w:val="39"/>
    <w:rsid w:val="00E468D7"/>
    <w:pPr>
      <w:tabs>
        <w:tab w:val="left" w:pos="880"/>
        <w:tab w:val="right" w:leader="dot" w:pos="9060"/>
      </w:tabs>
      <w:spacing w:before="360"/>
    </w:pPr>
    <w:rPr>
      <w:rFonts w:cs="Arial"/>
      <w:bCs/>
      <w:noProof/>
      <w:szCs w:val="24"/>
    </w:rPr>
  </w:style>
  <w:style w:type="paragraph" w:styleId="Spistreci2">
    <w:name w:val="toc 2"/>
    <w:basedOn w:val="Normalny"/>
    <w:next w:val="Normalny"/>
    <w:autoRedefine/>
    <w:uiPriority w:val="39"/>
    <w:rsid w:val="00CD2B01"/>
    <w:pPr>
      <w:spacing w:before="240"/>
    </w:pPr>
    <w:rPr>
      <w:rFonts w:cs="Times New Roman"/>
      <w:bCs/>
      <w:szCs w:val="20"/>
    </w:rPr>
  </w:style>
  <w:style w:type="paragraph" w:styleId="Spistreci3">
    <w:name w:val="toc 3"/>
    <w:basedOn w:val="Normalny"/>
    <w:next w:val="Normalny"/>
    <w:autoRedefine/>
    <w:uiPriority w:val="39"/>
    <w:rsid w:val="00CD2B01"/>
    <w:pPr>
      <w:tabs>
        <w:tab w:val="left" w:pos="1320"/>
        <w:tab w:val="right" w:leader="dot" w:pos="9072"/>
      </w:tabs>
      <w:ind w:left="220" w:right="565"/>
    </w:pPr>
    <w:rPr>
      <w:rFonts w:cs="Times New Roman"/>
      <w:i/>
      <w:szCs w:val="20"/>
    </w:rPr>
  </w:style>
  <w:style w:type="paragraph" w:styleId="Spistreci4">
    <w:name w:val="toc 4"/>
    <w:basedOn w:val="Normalny"/>
    <w:next w:val="Normalny"/>
    <w:autoRedefine/>
    <w:uiPriority w:val="39"/>
    <w:rsid w:val="00A118BC"/>
    <w:pPr>
      <w:ind w:left="440"/>
    </w:pPr>
    <w:rPr>
      <w:rFonts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rsid w:val="004847CA"/>
    <w:pPr>
      <w:ind w:left="660"/>
    </w:pPr>
    <w:rPr>
      <w:rFonts w:ascii="Times New Roman" w:hAnsi="Times New Roman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rsid w:val="004847CA"/>
    <w:pPr>
      <w:ind w:left="880"/>
    </w:pPr>
    <w:rPr>
      <w:rFonts w:ascii="Times New Roman" w:hAnsi="Times New Roman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rsid w:val="004847CA"/>
    <w:pPr>
      <w:ind w:left="1100"/>
    </w:pPr>
    <w:rPr>
      <w:rFonts w:ascii="Times New Roman" w:hAnsi="Times New Roman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rsid w:val="004847CA"/>
    <w:pPr>
      <w:ind w:left="1320"/>
    </w:pPr>
    <w:rPr>
      <w:rFonts w:ascii="Times New Roman" w:hAnsi="Times New Roman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rsid w:val="00A118BC"/>
    <w:pPr>
      <w:ind w:left="1540"/>
    </w:pPr>
    <w:rPr>
      <w:rFonts w:cs="Times New Roman"/>
      <w:szCs w:val="20"/>
    </w:rPr>
  </w:style>
  <w:style w:type="paragraph" w:styleId="Tekstpodstawowy">
    <w:name w:val="Body Text"/>
    <w:basedOn w:val="Normalny"/>
    <w:rsid w:val="00D41583"/>
    <w:pPr>
      <w:tabs>
        <w:tab w:val="left" w:pos="2552"/>
        <w:tab w:val="left" w:pos="4962"/>
        <w:tab w:val="left" w:pos="7655"/>
      </w:tabs>
      <w:overflowPunct w:val="0"/>
      <w:autoSpaceDE w:val="0"/>
      <w:autoSpaceDN w:val="0"/>
      <w:adjustRightInd w:val="0"/>
      <w:spacing w:line="360" w:lineRule="auto"/>
      <w:textAlignment w:val="baseline"/>
    </w:pPr>
    <w:rPr>
      <w:rFonts w:eastAsia="Times New Roman" w:cs="Times New Roman"/>
      <w:szCs w:val="20"/>
      <w:lang w:eastAsia="pl-PL"/>
    </w:rPr>
  </w:style>
  <w:style w:type="paragraph" w:styleId="Tekstpodstawowywcity">
    <w:name w:val="Body Text Indent"/>
    <w:basedOn w:val="Normalny"/>
    <w:rsid w:val="00437A9D"/>
    <w:pPr>
      <w:spacing w:after="120"/>
      <w:ind w:left="360"/>
    </w:pPr>
  </w:style>
  <w:style w:type="paragraph" w:customStyle="1" w:styleId="Tekstpodstawowywcity21">
    <w:name w:val="Tekst podstawowy wcięty 21"/>
    <w:basedOn w:val="Normalny"/>
    <w:rsid w:val="00437A9D"/>
    <w:pPr>
      <w:suppressAutoHyphens/>
      <w:spacing w:line="360" w:lineRule="auto"/>
      <w:ind w:left="360"/>
    </w:pPr>
    <w:rPr>
      <w:lang w:eastAsia="ar-SA"/>
    </w:rPr>
  </w:style>
  <w:style w:type="paragraph" w:customStyle="1" w:styleId="Tekstpodstawowy21">
    <w:name w:val="Tekst podstawowy 21"/>
    <w:basedOn w:val="Normalny"/>
    <w:rsid w:val="00437A9D"/>
    <w:pPr>
      <w:suppressAutoHyphens/>
    </w:pPr>
    <w:rPr>
      <w:szCs w:val="20"/>
      <w:lang w:eastAsia="ar-SA"/>
    </w:rPr>
  </w:style>
  <w:style w:type="paragraph" w:customStyle="1" w:styleId="StylTK5">
    <w:name w:val="StylTK5"/>
    <w:basedOn w:val="Tekstpodstawowy"/>
    <w:link w:val="StylTK5Znak"/>
    <w:autoRedefine/>
    <w:rsid w:val="00FC60E5"/>
    <w:pPr>
      <w:tabs>
        <w:tab w:val="clear" w:pos="2552"/>
        <w:tab w:val="clear" w:pos="4962"/>
        <w:tab w:val="clear" w:pos="7655"/>
      </w:tabs>
      <w:overflowPunct/>
      <w:autoSpaceDE/>
      <w:autoSpaceDN/>
      <w:adjustRightInd/>
      <w:spacing w:before="60" w:line="240" w:lineRule="auto"/>
      <w:ind w:leftChars="10" w:left="22" w:firstLineChars="310" w:firstLine="682"/>
      <w:jc w:val="left"/>
      <w:textAlignment w:val="auto"/>
    </w:pPr>
    <w:rPr>
      <w:rFonts w:cs="Arial"/>
      <w:color w:val="000000"/>
      <w:sz w:val="22"/>
      <w:szCs w:val="22"/>
      <w:lang w:eastAsia="en-US"/>
    </w:rPr>
  </w:style>
  <w:style w:type="character" w:customStyle="1" w:styleId="StylTK5Znak">
    <w:name w:val="StylTK5 Znak"/>
    <w:link w:val="StylTK5"/>
    <w:rsid w:val="00FC60E5"/>
    <w:rPr>
      <w:rFonts w:ascii="Arial" w:hAnsi="Arial" w:cs="Arial"/>
      <w:color w:val="000000"/>
      <w:sz w:val="22"/>
      <w:szCs w:val="22"/>
      <w:lang w:val="pl-PL" w:eastAsia="en-US" w:bidi="ar-SA"/>
    </w:rPr>
  </w:style>
  <w:style w:type="paragraph" w:styleId="Tekstpodstawowy2">
    <w:name w:val="Body Text 2"/>
    <w:basedOn w:val="Normalny"/>
    <w:rsid w:val="00105C0A"/>
    <w:pPr>
      <w:spacing w:after="120" w:line="480" w:lineRule="auto"/>
    </w:pPr>
  </w:style>
  <w:style w:type="paragraph" w:customStyle="1" w:styleId="ListParagraph1">
    <w:name w:val="List Paragraph1"/>
    <w:rsid w:val="00105C0A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ahoma"/>
      <w:kern w:val="1"/>
      <w:sz w:val="22"/>
      <w:szCs w:val="22"/>
      <w:lang w:val="pl-PL" w:eastAsia="ar-SA"/>
    </w:rPr>
  </w:style>
  <w:style w:type="paragraph" w:styleId="Tekstkomentarza">
    <w:name w:val="annotation text"/>
    <w:basedOn w:val="Normalny"/>
    <w:semiHidden/>
    <w:rsid w:val="005F438F"/>
    <w:rPr>
      <w:rFonts w:ascii="Times New Roman" w:eastAsia="Times New Roman" w:hAnsi="Times New Roman" w:cs="Times New Roman"/>
      <w:szCs w:val="20"/>
      <w:lang w:eastAsia="pl-PL"/>
    </w:rPr>
  </w:style>
  <w:style w:type="paragraph" w:styleId="Mapadokumentu">
    <w:name w:val="Document Map"/>
    <w:basedOn w:val="Normalny"/>
    <w:semiHidden/>
    <w:rsid w:val="005F438F"/>
    <w:pPr>
      <w:shd w:val="clear" w:color="auto" w:fill="000080"/>
    </w:pPr>
    <w:rPr>
      <w:rFonts w:ascii="Tahoma" w:eastAsia="Times New Roman" w:hAnsi="Tahoma" w:cs="Times New Roman"/>
      <w:szCs w:val="20"/>
      <w:lang w:eastAsia="pl-PL"/>
    </w:rPr>
  </w:style>
  <w:style w:type="paragraph" w:styleId="Indeks1">
    <w:name w:val="index 1"/>
    <w:basedOn w:val="Normalny"/>
    <w:next w:val="Normalny"/>
    <w:autoRedefine/>
    <w:semiHidden/>
    <w:rsid w:val="005F438F"/>
    <w:pPr>
      <w:ind w:left="24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2">
    <w:name w:val="index 2"/>
    <w:basedOn w:val="Normalny"/>
    <w:next w:val="Normalny"/>
    <w:autoRedefine/>
    <w:semiHidden/>
    <w:rsid w:val="005F438F"/>
    <w:pPr>
      <w:ind w:left="48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3">
    <w:name w:val="index 3"/>
    <w:basedOn w:val="Normalny"/>
    <w:next w:val="Normalny"/>
    <w:autoRedefine/>
    <w:semiHidden/>
    <w:rsid w:val="005F438F"/>
    <w:pPr>
      <w:ind w:left="72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4">
    <w:name w:val="index 4"/>
    <w:basedOn w:val="Normalny"/>
    <w:next w:val="Normalny"/>
    <w:autoRedefine/>
    <w:semiHidden/>
    <w:rsid w:val="005F438F"/>
    <w:pPr>
      <w:ind w:left="96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5">
    <w:name w:val="index 5"/>
    <w:basedOn w:val="Normalny"/>
    <w:next w:val="Normalny"/>
    <w:autoRedefine/>
    <w:semiHidden/>
    <w:rsid w:val="005F438F"/>
    <w:pPr>
      <w:ind w:left="120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6">
    <w:name w:val="index 6"/>
    <w:basedOn w:val="Normalny"/>
    <w:next w:val="Normalny"/>
    <w:autoRedefine/>
    <w:semiHidden/>
    <w:rsid w:val="005F438F"/>
    <w:pPr>
      <w:ind w:left="144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7">
    <w:name w:val="index 7"/>
    <w:basedOn w:val="Normalny"/>
    <w:next w:val="Normalny"/>
    <w:autoRedefine/>
    <w:semiHidden/>
    <w:rsid w:val="005F438F"/>
    <w:pPr>
      <w:ind w:left="168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8">
    <w:name w:val="index 8"/>
    <w:basedOn w:val="Normalny"/>
    <w:next w:val="Normalny"/>
    <w:autoRedefine/>
    <w:semiHidden/>
    <w:rsid w:val="005F438F"/>
    <w:pPr>
      <w:ind w:left="192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9">
    <w:name w:val="index 9"/>
    <w:basedOn w:val="Normalny"/>
    <w:next w:val="Normalny"/>
    <w:autoRedefine/>
    <w:semiHidden/>
    <w:rsid w:val="005F438F"/>
    <w:pPr>
      <w:ind w:left="216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Nagwekindeksu">
    <w:name w:val="index heading"/>
    <w:basedOn w:val="Normalny"/>
    <w:next w:val="Indeks1"/>
    <w:semiHidden/>
    <w:rsid w:val="005F438F"/>
    <w:pPr>
      <w:pBdr>
        <w:top w:val="double" w:sz="6" w:space="0" w:color="auto" w:shadow="1"/>
        <w:left w:val="double" w:sz="6" w:space="0" w:color="auto" w:shadow="1"/>
        <w:bottom w:val="double" w:sz="6" w:space="0" w:color="auto" w:shadow="1"/>
        <w:right w:val="double" w:sz="6" w:space="0" w:color="auto" w:shadow="1"/>
      </w:pBdr>
      <w:spacing w:before="240" w:after="120"/>
      <w:jc w:val="center"/>
    </w:pPr>
    <w:rPr>
      <w:rFonts w:eastAsia="Times New Roman" w:cs="Times New Roman"/>
      <w:b/>
      <w:szCs w:val="20"/>
      <w:lang w:eastAsia="pl-PL"/>
    </w:rPr>
  </w:style>
  <w:style w:type="paragraph" w:customStyle="1" w:styleId="Naglwekstrony">
    <w:name w:val="Naglówek strony"/>
    <w:basedOn w:val="Normalny"/>
    <w:rsid w:val="005F438F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2">
    <w:name w:val="Body Text Indent 2"/>
    <w:basedOn w:val="Normalny"/>
    <w:rsid w:val="005F438F"/>
    <w:pPr>
      <w:ind w:left="657" w:hanging="335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3">
    <w:name w:val="Body Text Indent 3"/>
    <w:basedOn w:val="Normalny"/>
    <w:rsid w:val="005F438F"/>
    <w:pPr>
      <w:ind w:left="709" w:hanging="567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3">
    <w:name w:val="Body Text 3"/>
    <w:basedOn w:val="Normalny"/>
    <w:rsid w:val="005F438F"/>
    <w:pPr>
      <w:jc w:val="center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5F438F"/>
    <w:rPr>
      <w:rFonts w:ascii="Times New Roman" w:eastAsia="Times New Roman" w:hAnsi="Times New Roman" w:cs="Times New Roman"/>
      <w:szCs w:val="20"/>
      <w:lang w:eastAsia="pl-PL"/>
    </w:rPr>
  </w:style>
  <w:style w:type="paragraph" w:styleId="Lista">
    <w:name w:val="List"/>
    <w:basedOn w:val="Normalny"/>
    <w:rsid w:val="005F438F"/>
    <w:pPr>
      <w:numPr>
        <w:numId w:val="4"/>
      </w:numPr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2">
    <w:name w:val="List 2"/>
    <w:basedOn w:val="Normalny"/>
    <w:rsid w:val="005F438F"/>
    <w:pPr>
      <w:ind w:left="566" w:hanging="283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punktowana">
    <w:name w:val="List Bullet"/>
    <w:basedOn w:val="Normalny"/>
    <w:autoRedefine/>
    <w:rsid w:val="005F438F"/>
    <w:pPr>
      <w:numPr>
        <w:numId w:val="2"/>
      </w:numPr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punktowana2">
    <w:name w:val="List Bullet 2"/>
    <w:basedOn w:val="Normalny"/>
    <w:autoRedefine/>
    <w:rsid w:val="005F438F"/>
    <w:pPr>
      <w:numPr>
        <w:numId w:val="3"/>
      </w:numPr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-kontynuacja">
    <w:name w:val="List Continue"/>
    <w:basedOn w:val="Normalny"/>
    <w:rsid w:val="005F438F"/>
    <w:pPr>
      <w:spacing w:after="120"/>
      <w:ind w:left="283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-kontynuacja2">
    <w:name w:val="List Continue 2"/>
    <w:basedOn w:val="Normalny"/>
    <w:rsid w:val="005F438F"/>
    <w:pPr>
      <w:spacing w:after="120"/>
      <w:ind w:left="566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Skrconyadreszwrotny">
    <w:name w:val="Skrócony adres zwrotny"/>
    <w:basedOn w:val="Normalny"/>
    <w:rsid w:val="005F438F"/>
    <w:rPr>
      <w:rFonts w:ascii="Times New Roman" w:eastAsia="Times New Roman" w:hAnsi="Times New Roman" w:cs="Times New Roman"/>
      <w:szCs w:val="20"/>
      <w:lang w:eastAsia="pl-PL"/>
    </w:rPr>
  </w:style>
  <w:style w:type="character" w:styleId="Pogrubienie">
    <w:name w:val="Strong"/>
    <w:qFormat/>
    <w:rsid w:val="005F438F"/>
    <w:rPr>
      <w:b/>
    </w:rPr>
  </w:style>
  <w:style w:type="paragraph" w:styleId="Legenda">
    <w:name w:val="caption"/>
    <w:basedOn w:val="Normalny"/>
    <w:next w:val="Normalny"/>
    <w:qFormat/>
    <w:rsid w:val="005F438F"/>
    <w:pPr>
      <w:jc w:val="center"/>
    </w:pPr>
    <w:rPr>
      <w:rFonts w:ascii="Times New Roman" w:eastAsia="Times New Roman" w:hAnsi="Times New Roman" w:cs="Times New Roman"/>
      <w:sz w:val="36"/>
      <w:szCs w:val="20"/>
      <w:lang w:eastAsia="pl-PL"/>
    </w:rPr>
  </w:style>
  <w:style w:type="paragraph" w:customStyle="1" w:styleId="font5">
    <w:name w:val="font5"/>
    <w:basedOn w:val="Normalny"/>
    <w:rsid w:val="005F438F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font6">
    <w:name w:val="font6"/>
    <w:basedOn w:val="Normalny"/>
    <w:rsid w:val="005F438F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font7">
    <w:name w:val="font7"/>
    <w:basedOn w:val="Normalny"/>
    <w:rsid w:val="005F438F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24">
    <w:name w:val="xl24"/>
    <w:basedOn w:val="Normalny"/>
    <w:rsid w:val="005F438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25">
    <w:name w:val="xl25"/>
    <w:basedOn w:val="Normalny"/>
    <w:rsid w:val="005F438F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26">
    <w:name w:val="xl26"/>
    <w:basedOn w:val="Normalny"/>
    <w:rsid w:val="005F438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Symbol" w:eastAsia="Times New Roman" w:hAnsi="Symbol" w:cs="Times New Roman"/>
      <w:szCs w:val="24"/>
      <w:lang w:eastAsia="pl-PL"/>
    </w:rPr>
  </w:style>
  <w:style w:type="paragraph" w:customStyle="1" w:styleId="xl27">
    <w:name w:val="xl27"/>
    <w:basedOn w:val="Normalny"/>
    <w:rsid w:val="005F43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28">
    <w:name w:val="xl28"/>
    <w:basedOn w:val="Normalny"/>
    <w:rsid w:val="005F43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29">
    <w:name w:val="xl29"/>
    <w:basedOn w:val="Normalny"/>
    <w:rsid w:val="005F43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30">
    <w:name w:val="xl30"/>
    <w:basedOn w:val="Normalny"/>
    <w:rsid w:val="005F43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mbol" w:eastAsia="Times New Roman" w:hAnsi="Symbol" w:cs="Times New Roman"/>
      <w:sz w:val="16"/>
      <w:szCs w:val="16"/>
      <w:lang w:eastAsia="pl-PL"/>
    </w:rPr>
  </w:style>
  <w:style w:type="paragraph" w:customStyle="1" w:styleId="xl31">
    <w:name w:val="xl31"/>
    <w:basedOn w:val="Normalny"/>
    <w:rsid w:val="005F438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2">
    <w:name w:val="xl32"/>
    <w:basedOn w:val="Normalny"/>
    <w:rsid w:val="005F438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3">
    <w:name w:val="xl33"/>
    <w:basedOn w:val="Normalny"/>
    <w:rsid w:val="005F438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4">
    <w:name w:val="xl34"/>
    <w:basedOn w:val="Normalny"/>
    <w:rsid w:val="005F438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35">
    <w:name w:val="xl35"/>
    <w:basedOn w:val="Normalny"/>
    <w:rsid w:val="005F438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36">
    <w:name w:val="xl36"/>
    <w:basedOn w:val="Normalny"/>
    <w:rsid w:val="005F43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37">
    <w:name w:val="xl37"/>
    <w:basedOn w:val="Normalny"/>
    <w:rsid w:val="005F438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38">
    <w:name w:val="xl38"/>
    <w:basedOn w:val="Normalny"/>
    <w:rsid w:val="005F438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39">
    <w:name w:val="xl39"/>
    <w:basedOn w:val="Normalny"/>
    <w:rsid w:val="005F438F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0">
    <w:name w:val="xl40"/>
    <w:basedOn w:val="Normalny"/>
    <w:rsid w:val="005F438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1">
    <w:name w:val="xl41"/>
    <w:basedOn w:val="Normalny"/>
    <w:rsid w:val="005F438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2">
    <w:name w:val="xl42"/>
    <w:basedOn w:val="Normalny"/>
    <w:rsid w:val="005F43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Symbol" w:eastAsia="Times New Roman" w:hAnsi="Symbol" w:cs="Times New Roman"/>
      <w:szCs w:val="24"/>
      <w:lang w:eastAsia="pl-PL"/>
    </w:rPr>
  </w:style>
  <w:style w:type="paragraph" w:customStyle="1" w:styleId="xl43">
    <w:name w:val="xl43"/>
    <w:basedOn w:val="Normalny"/>
    <w:rsid w:val="005F43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4">
    <w:name w:val="xl44"/>
    <w:basedOn w:val="Normalny"/>
    <w:rsid w:val="005F438F"/>
    <w:pPr>
      <w:pBdr>
        <w:top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5">
    <w:name w:val="xl45"/>
    <w:basedOn w:val="Normalny"/>
    <w:rsid w:val="005F438F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6">
    <w:name w:val="xl46"/>
    <w:basedOn w:val="Normalny"/>
    <w:rsid w:val="005F438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7">
    <w:name w:val="xl47"/>
    <w:basedOn w:val="Normalny"/>
    <w:rsid w:val="005F438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8">
    <w:name w:val="xl48"/>
    <w:basedOn w:val="Normalny"/>
    <w:rsid w:val="005F438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9">
    <w:name w:val="xl49"/>
    <w:basedOn w:val="Normalny"/>
    <w:rsid w:val="005F438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50">
    <w:name w:val="xl50"/>
    <w:basedOn w:val="Normalny"/>
    <w:rsid w:val="005F438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51">
    <w:name w:val="xl51"/>
    <w:basedOn w:val="Normalny"/>
    <w:rsid w:val="005F438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Arial"/>
      <w:b/>
      <w:bCs/>
      <w:szCs w:val="24"/>
      <w:lang w:eastAsia="pl-PL"/>
    </w:rPr>
  </w:style>
  <w:style w:type="paragraph" w:customStyle="1" w:styleId="xl52">
    <w:name w:val="xl52"/>
    <w:basedOn w:val="Normalny"/>
    <w:rsid w:val="005F438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 w:cs="Arial"/>
      <w:b/>
      <w:bCs/>
      <w:szCs w:val="24"/>
      <w:lang w:eastAsia="pl-PL"/>
    </w:rPr>
  </w:style>
  <w:style w:type="paragraph" w:customStyle="1" w:styleId="xl53">
    <w:name w:val="xl53"/>
    <w:basedOn w:val="Normalny"/>
    <w:rsid w:val="005F43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Arial"/>
      <w:b/>
      <w:bCs/>
      <w:szCs w:val="24"/>
      <w:lang w:eastAsia="pl-PL"/>
    </w:rPr>
  </w:style>
  <w:style w:type="paragraph" w:customStyle="1" w:styleId="xl54">
    <w:name w:val="xl54"/>
    <w:basedOn w:val="Normalny"/>
    <w:rsid w:val="005F43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center"/>
    </w:pPr>
    <w:rPr>
      <w:rFonts w:eastAsia="Times New Roman" w:cs="Arial"/>
      <w:b/>
      <w:bCs/>
      <w:szCs w:val="24"/>
      <w:lang w:eastAsia="pl-PL"/>
    </w:rPr>
  </w:style>
  <w:style w:type="paragraph" w:customStyle="1" w:styleId="xl55">
    <w:name w:val="xl55"/>
    <w:basedOn w:val="Normalny"/>
    <w:rsid w:val="005F438F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56">
    <w:name w:val="xl56"/>
    <w:basedOn w:val="Normalny"/>
    <w:rsid w:val="005F43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57">
    <w:name w:val="xl57"/>
    <w:basedOn w:val="Normalny"/>
    <w:rsid w:val="005F438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58">
    <w:name w:val="xl58"/>
    <w:basedOn w:val="Normalny"/>
    <w:rsid w:val="005F43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59">
    <w:name w:val="xl59"/>
    <w:basedOn w:val="Normalny"/>
    <w:rsid w:val="005F438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60">
    <w:name w:val="xl60"/>
    <w:basedOn w:val="Normalny"/>
    <w:rsid w:val="005F438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61">
    <w:name w:val="xl61"/>
    <w:basedOn w:val="Normalny"/>
    <w:rsid w:val="005F43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62">
    <w:name w:val="xl62"/>
    <w:basedOn w:val="Normalny"/>
    <w:rsid w:val="005F438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63">
    <w:name w:val="xl63"/>
    <w:basedOn w:val="Normalny"/>
    <w:rsid w:val="005F438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64">
    <w:name w:val="xl64"/>
    <w:basedOn w:val="Normalny"/>
    <w:rsid w:val="005F438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65">
    <w:name w:val="xl65"/>
    <w:basedOn w:val="Normalny"/>
    <w:rsid w:val="005F438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font8">
    <w:name w:val="font8"/>
    <w:basedOn w:val="Normalny"/>
    <w:rsid w:val="005F438F"/>
    <w:pPr>
      <w:spacing w:before="100" w:beforeAutospacing="1" w:after="100" w:afterAutospacing="1"/>
    </w:pPr>
    <w:rPr>
      <w:rFonts w:ascii="Times New Roman" w:eastAsia="Arial Unicode MS" w:hAnsi="Times New Roman" w:cs="Times New Roman"/>
      <w:szCs w:val="20"/>
      <w:lang w:eastAsia="pl-PL"/>
    </w:rPr>
  </w:style>
  <w:style w:type="paragraph" w:customStyle="1" w:styleId="xl66">
    <w:name w:val="xl66"/>
    <w:basedOn w:val="Normalny"/>
    <w:rsid w:val="005F438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67">
    <w:name w:val="xl67"/>
    <w:basedOn w:val="Normalny"/>
    <w:rsid w:val="005F438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68">
    <w:name w:val="xl68"/>
    <w:basedOn w:val="Normalny"/>
    <w:rsid w:val="005F43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font0">
    <w:name w:val="font0"/>
    <w:basedOn w:val="Normalny"/>
    <w:rsid w:val="005F438F"/>
    <w:pPr>
      <w:spacing w:before="100" w:beforeAutospacing="1" w:after="100" w:afterAutospacing="1"/>
    </w:pPr>
    <w:rPr>
      <w:rFonts w:eastAsia="Arial Unicode MS" w:cs="Arial"/>
      <w:szCs w:val="20"/>
      <w:lang w:eastAsia="pl-PL"/>
    </w:rPr>
  </w:style>
  <w:style w:type="paragraph" w:customStyle="1" w:styleId="xl69">
    <w:name w:val="xl69"/>
    <w:basedOn w:val="Normalny"/>
    <w:rsid w:val="005F438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0">
    <w:name w:val="xl70"/>
    <w:basedOn w:val="Normalny"/>
    <w:rsid w:val="005F43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1">
    <w:name w:val="xl71"/>
    <w:basedOn w:val="Normalny"/>
    <w:rsid w:val="005F43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2">
    <w:name w:val="xl72"/>
    <w:basedOn w:val="Normalny"/>
    <w:rsid w:val="005F438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3">
    <w:name w:val="xl73"/>
    <w:basedOn w:val="Normalny"/>
    <w:rsid w:val="005F43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4">
    <w:name w:val="xl74"/>
    <w:basedOn w:val="Normalny"/>
    <w:rsid w:val="005F438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5">
    <w:name w:val="xl75"/>
    <w:basedOn w:val="Normalny"/>
    <w:rsid w:val="005F438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6">
    <w:name w:val="xl76"/>
    <w:basedOn w:val="Normalny"/>
    <w:rsid w:val="005F438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7">
    <w:name w:val="xl77"/>
    <w:basedOn w:val="Normalny"/>
    <w:rsid w:val="005F438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8">
    <w:name w:val="xl78"/>
    <w:basedOn w:val="Normalny"/>
    <w:rsid w:val="005F43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font1">
    <w:name w:val="font1"/>
    <w:basedOn w:val="Normalny"/>
    <w:rsid w:val="005F438F"/>
    <w:pPr>
      <w:spacing w:before="100" w:beforeAutospacing="1" w:after="100" w:afterAutospacing="1"/>
    </w:pPr>
    <w:rPr>
      <w:rFonts w:eastAsia="Arial Unicode MS" w:cs="Arial Unicode MS"/>
      <w:szCs w:val="20"/>
      <w:lang w:eastAsia="pl-PL"/>
    </w:rPr>
  </w:style>
  <w:style w:type="paragraph" w:customStyle="1" w:styleId="xl79">
    <w:name w:val="xl79"/>
    <w:basedOn w:val="Normalny"/>
    <w:rsid w:val="005F438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80">
    <w:name w:val="xl80"/>
    <w:basedOn w:val="Normalny"/>
    <w:rsid w:val="005F43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81">
    <w:name w:val="xl81"/>
    <w:basedOn w:val="Normalny"/>
    <w:rsid w:val="005F43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82">
    <w:name w:val="xl82"/>
    <w:basedOn w:val="Normalny"/>
    <w:rsid w:val="005F438F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83">
    <w:name w:val="xl83"/>
    <w:basedOn w:val="Normalny"/>
    <w:rsid w:val="005F438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styleId="Tekstprzypisukocowego">
    <w:name w:val="endnote text"/>
    <w:basedOn w:val="Normalny"/>
    <w:semiHidden/>
    <w:rsid w:val="005F438F"/>
    <w:rPr>
      <w:rFonts w:ascii="Times New Roman" w:eastAsia="Times New Roman" w:hAnsi="Times New Roman" w:cs="Times New Roman"/>
      <w:szCs w:val="20"/>
      <w:lang w:eastAsia="pl-PL"/>
    </w:rPr>
  </w:style>
  <w:style w:type="table" w:styleId="Tabela-Siatka">
    <w:name w:val="Table Grid"/>
    <w:basedOn w:val="Standardowy"/>
    <w:rsid w:val="005F438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5F438F"/>
    <w:pPr>
      <w:ind w:left="840" w:right="-360"/>
    </w:pPr>
    <w:rPr>
      <w:rFonts w:eastAsia="Times New Roman" w:cs="Times New Roman"/>
      <w:szCs w:val="20"/>
      <w:lang w:eastAsia="ar-SA"/>
    </w:rPr>
  </w:style>
  <w:style w:type="paragraph" w:styleId="Tematkomentarza">
    <w:name w:val="annotation subject"/>
    <w:basedOn w:val="Tekstkomentarza"/>
    <w:next w:val="Tekstkomentarza"/>
    <w:semiHidden/>
    <w:rsid w:val="005F438F"/>
    <w:rPr>
      <w:b/>
      <w:bCs/>
      <w:sz w:val="20"/>
    </w:rPr>
  </w:style>
  <w:style w:type="paragraph" w:customStyle="1" w:styleId="Nazwaprzedsibiorstwa">
    <w:name w:val="Nazwa przedsiębiorstwa"/>
    <w:basedOn w:val="Tekstpodstawowy"/>
    <w:rsid w:val="005F438F"/>
    <w:pPr>
      <w:keepLines/>
      <w:tabs>
        <w:tab w:val="clear" w:pos="2552"/>
        <w:tab w:val="clear" w:pos="4962"/>
        <w:tab w:val="clear" w:pos="7655"/>
      </w:tabs>
      <w:overflowPunct/>
      <w:autoSpaceDE/>
      <w:autoSpaceDN/>
      <w:adjustRightInd/>
      <w:spacing w:after="80" w:line="240" w:lineRule="atLeast"/>
      <w:jc w:val="center"/>
      <w:textAlignment w:val="auto"/>
    </w:pPr>
    <w:rPr>
      <w:rFonts w:ascii="Garamond" w:hAnsi="Garamond"/>
      <w:caps/>
      <w:spacing w:val="75"/>
      <w:sz w:val="21"/>
      <w:lang w:eastAsia="en-US"/>
    </w:rPr>
  </w:style>
  <w:style w:type="paragraph" w:customStyle="1" w:styleId="Zawartotabeli">
    <w:name w:val="Zawartość tabeli"/>
    <w:basedOn w:val="Tekstpodstawowy"/>
    <w:rsid w:val="00843B7C"/>
    <w:pPr>
      <w:widowControl w:val="0"/>
      <w:suppressLineNumbers/>
      <w:tabs>
        <w:tab w:val="clear" w:pos="2552"/>
        <w:tab w:val="clear" w:pos="4962"/>
        <w:tab w:val="clear" w:pos="7655"/>
      </w:tabs>
      <w:suppressAutoHyphens/>
      <w:overflowPunct/>
      <w:autoSpaceDE/>
      <w:autoSpaceDN/>
      <w:adjustRightInd/>
      <w:spacing w:after="120" w:line="240" w:lineRule="auto"/>
      <w:jc w:val="left"/>
      <w:textAlignment w:val="auto"/>
    </w:pPr>
    <w:rPr>
      <w:rFonts w:eastAsia="Lucida Sans Unicode" w:cs="Tahoma"/>
      <w:szCs w:val="24"/>
      <w:lang w:bidi="pl-PL"/>
    </w:rPr>
  </w:style>
  <w:style w:type="paragraph" w:customStyle="1" w:styleId="Nagwektabeli">
    <w:name w:val="Nagłówek tabeli"/>
    <w:basedOn w:val="Zawartotabeli"/>
    <w:rsid w:val="00843B7C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rsid w:val="00843B7C"/>
    <w:pPr>
      <w:suppressLineNumbers/>
      <w:suppressAutoHyphens/>
      <w:spacing w:before="280" w:after="280"/>
    </w:pPr>
    <w:rPr>
      <w:rFonts w:ascii="Times New Roman" w:eastAsia="Lucida Sans Unicode" w:hAnsi="Times New Roman"/>
      <w:szCs w:val="24"/>
      <w:lang w:eastAsia="pl-PL" w:bidi="pl-PL"/>
    </w:rPr>
  </w:style>
  <w:style w:type="paragraph" w:customStyle="1" w:styleId="StylTK6">
    <w:name w:val="StylTK6"/>
    <w:basedOn w:val="Tekstpodstawowy"/>
    <w:autoRedefine/>
    <w:rsid w:val="00304458"/>
    <w:pPr>
      <w:numPr>
        <w:numId w:val="5"/>
      </w:numPr>
      <w:tabs>
        <w:tab w:val="clear" w:pos="720"/>
        <w:tab w:val="clear" w:pos="2552"/>
        <w:tab w:val="clear" w:pos="4962"/>
        <w:tab w:val="clear" w:pos="7655"/>
      </w:tabs>
      <w:overflowPunct/>
      <w:autoSpaceDE/>
      <w:autoSpaceDN/>
      <w:adjustRightInd/>
      <w:spacing w:line="240" w:lineRule="auto"/>
      <w:ind w:left="993" w:hanging="284"/>
      <w:jc w:val="left"/>
      <w:textAlignment w:val="auto"/>
    </w:pPr>
    <w:rPr>
      <w:sz w:val="22"/>
      <w:lang w:eastAsia="en-US"/>
    </w:rPr>
  </w:style>
  <w:style w:type="paragraph" w:customStyle="1" w:styleId="StylTK7">
    <w:name w:val="StylTK7"/>
    <w:basedOn w:val="Tekstpodstawowy"/>
    <w:autoRedefine/>
    <w:rsid w:val="00304458"/>
    <w:pPr>
      <w:numPr>
        <w:ilvl w:val="1"/>
        <w:numId w:val="5"/>
      </w:numPr>
      <w:tabs>
        <w:tab w:val="clear" w:pos="2552"/>
        <w:tab w:val="clear" w:pos="4962"/>
        <w:tab w:val="clear" w:pos="7655"/>
      </w:tabs>
      <w:overflowPunct/>
      <w:autoSpaceDE/>
      <w:autoSpaceDN/>
      <w:adjustRightInd/>
      <w:spacing w:line="240" w:lineRule="auto"/>
      <w:jc w:val="left"/>
      <w:textAlignment w:val="auto"/>
    </w:pPr>
    <w:rPr>
      <w:rFonts w:cs="Arial"/>
      <w:sz w:val="22"/>
      <w:lang w:eastAsia="en-US"/>
    </w:rPr>
  </w:style>
  <w:style w:type="paragraph" w:customStyle="1" w:styleId="TK1">
    <w:name w:val="TK1"/>
    <w:basedOn w:val="Nagwek1"/>
    <w:next w:val="TK2"/>
    <w:link w:val="TK1Znak"/>
    <w:autoRedefine/>
    <w:rsid w:val="00304458"/>
    <w:pPr>
      <w:numPr>
        <w:numId w:val="6"/>
      </w:numPr>
      <w:spacing w:before="120" w:after="60"/>
    </w:pPr>
    <w:rPr>
      <w:rFonts w:cs="Arial"/>
      <w:bCs/>
      <w:i/>
      <w:kern w:val="32"/>
      <w:sz w:val="28"/>
      <w:szCs w:val="28"/>
    </w:rPr>
  </w:style>
  <w:style w:type="paragraph" w:customStyle="1" w:styleId="TK2">
    <w:name w:val="TK 2"/>
    <w:basedOn w:val="Nagwek2"/>
    <w:next w:val="Normalny"/>
    <w:autoRedefine/>
    <w:rsid w:val="00304458"/>
    <w:pPr>
      <w:numPr>
        <w:numId w:val="6"/>
      </w:numPr>
      <w:spacing w:before="60" w:after="60"/>
    </w:pPr>
    <w:rPr>
      <w:rFonts w:cs="Arial"/>
      <w:iCs/>
      <w:szCs w:val="24"/>
      <w:u w:val="single"/>
    </w:rPr>
  </w:style>
  <w:style w:type="character" w:customStyle="1" w:styleId="TK1Znak">
    <w:name w:val="TK1 Znak"/>
    <w:link w:val="TK1"/>
    <w:rsid w:val="00304458"/>
    <w:rPr>
      <w:rFonts w:ascii="Arial" w:eastAsia="Times New Roman" w:hAnsi="Arial" w:cs="Arial"/>
      <w:b/>
      <w:bCs/>
      <w:i/>
      <w:kern w:val="32"/>
      <w:sz w:val="28"/>
      <w:szCs w:val="28"/>
      <w:lang w:val="pl-PL" w:eastAsia="pl-PL"/>
    </w:rPr>
  </w:style>
  <w:style w:type="paragraph" w:styleId="Akapitzlist">
    <w:name w:val="List Paragraph"/>
    <w:basedOn w:val="Normalny"/>
    <w:uiPriority w:val="34"/>
    <w:qFormat/>
    <w:rsid w:val="008F1560"/>
    <w:pPr>
      <w:ind w:left="708"/>
    </w:pPr>
  </w:style>
  <w:style w:type="character" w:styleId="Odwoanieprzypisukocowego">
    <w:name w:val="endnote reference"/>
    <w:rsid w:val="00890CB6"/>
    <w:rPr>
      <w:vertAlign w:val="superscript"/>
    </w:rPr>
  </w:style>
  <w:style w:type="paragraph" w:customStyle="1" w:styleId="Tytu1">
    <w:name w:val="Tytuł 1"/>
    <w:basedOn w:val="Nagwek"/>
    <w:link w:val="Tytu1Znak"/>
    <w:qFormat/>
    <w:rsid w:val="000A1ACF"/>
    <w:rPr>
      <w:sz w:val="22"/>
    </w:rPr>
  </w:style>
  <w:style w:type="paragraph" w:styleId="Nagwekspisutreci">
    <w:name w:val="TOC Heading"/>
    <w:basedOn w:val="Nagwek1"/>
    <w:next w:val="Normalny"/>
    <w:uiPriority w:val="39"/>
    <w:qFormat/>
    <w:rsid w:val="000A1ACF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character" w:customStyle="1" w:styleId="NagwekZnak">
    <w:name w:val="Nagłówek Znak"/>
    <w:link w:val="Nagwek"/>
    <w:rsid w:val="000A1ACF"/>
    <w:rPr>
      <w:rFonts w:ascii="Arial" w:hAnsi="Arial" w:cs="Tahoma"/>
      <w:b/>
      <w:sz w:val="28"/>
      <w:szCs w:val="22"/>
      <w:lang w:val="pl-PL" w:eastAsia="zh-CN"/>
    </w:rPr>
  </w:style>
  <w:style w:type="character" w:customStyle="1" w:styleId="Tytu1Znak">
    <w:name w:val="Tytuł 1 Znak"/>
    <w:basedOn w:val="NagwekZnak"/>
    <w:link w:val="Tytu1"/>
    <w:rsid w:val="000A1ACF"/>
    <w:rPr>
      <w:rFonts w:ascii="Arial" w:hAnsi="Arial" w:cs="Tahoma"/>
      <w:b/>
      <w:sz w:val="22"/>
      <w:szCs w:val="22"/>
      <w:lang w:val="pl-PL" w:eastAsia="zh-CN"/>
    </w:rPr>
  </w:style>
  <w:style w:type="paragraph" w:styleId="Podtytu">
    <w:name w:val="Subtitle"/>
    <w:basedOn w:val="Normalny"/>
    <w:next w:val="Normalny"/>
    <w:link w:val="PodtytuZnak"/>
    <w:qFormat/>
    <w:rsid w:val="00104CE2"/>
    <w:pPr>
      <w:spacing w:after="60"/>
      <w:jc w:val="center"/>
      <w:outlineLvl w:val="1"/>
    </w:pPr>
    <w:rPr>
      <w:rFonts w:ascii="Cambria" w:eastAsia="Times New Roman" w:hAnsi="Cambria" w:cs="Times New Roman"/>
      <w:szCs w:val="24"/>
    </w:rPr>
  </w:style>
  <w:style w:type="character" w:customStyle="1" w:styleId="PodtytuZnak">
    <w:name w:val="Podtytuł Znak"/>
    <w:link w:val="Podtytu"/>
    <w:rsid w:val="00104CE2"/>
    <w:rPr>
      <w:rFonts w:ascii="Cambria" w:eastAsia="Times New Roman" w:hAnsi="Cambria" w:cs="Times New Roman"/>
      <w:sz w:val="24"/>
      <w:szCs w:val="24"/>
      <w:lang w:eastAsia="zh-CN"/>
    </w:rPr>
  </w:style>
  <w:style w:type="paragraph" w:customStyle="1" w:styleId="Punktowanie">
    <w:name w:val="Punktowanie"/>
    <w:basedOn w:val="Normalny"/>
    <w:link w:val="PunktowanieZnak"/>
    <w:qFormat/>
    <w:rsid w:val="00D513F8"/>
    <w:pPr>
      <w:numPr>
        <w:numId w:val="8"/>
      </w:numPr>
      <w:ind w:left="567" w:hanging="283"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B7A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Cs w:val="20"/>
      <w:lang w:eastAsia="pl-PL"/>
    </w:rPr>
  </w:style>
  <w:style w:type="character" w:customStyle="1" w:styleId="PunktowanieZnak">
    <w:name w:val="Punktowanie Znak"/>
    <w:link w:val="Punktowanie"/>
    <w:rsid w:val="00D513F8"/>
    <w:rPr>
      <w:rFonts w:ascii="Arial" w:hAnsi="Arial" w:cs="Tahoma"/>
      <w:szCs w:val="22"/>
      <w:lang w:val="pl-PL" w:eastAsia="zh-CN"/>
    </w:rPr>
  </w:style>
  <w:style w:type="character" w:customStyle="1" w:styleId="HTML-wstpniesformatowanyZnak">
    <w:name w:val="HTML - wstępnie sformatowany Znak"/>
    <w:link w:val="HTML-wstpniesformatowany"/>
    <w:uiPriority w:val="99"/>
    <w:rsid w:val="009B7A94"/>
    <w:rPr>
      <w:rFonts w:ascii="Courier New" w:eastAsia="Times New Roman" w:hAnsi="Courier New" w:cs="Courier New"/>
    </w:rPr>
  </w:style>
  <w:style w:type="paragraph" w:customStyle="1" w:styleId="BodyText21">
    <w:name w:val="Body Text 21"/>
    <w:basedOn w:val="Normalny"/>
    <w:rsid w:val="002A6858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moz-txt-citetags">
    <w:name w:val="moz-txt-citetags"/>
    <w:basedOn w:val="Domylnaczcionkaakapitu"/>
    <w:rsid w:val="002A6858"/>
  </w:style>
  <w:style w:type="paragraph" w:customStyle="1" w:styleId="atekst">
    <w:name w:val="atekst"/>
    <w:basedOn w:val="Normalny"/>
    <w:rsid w:val="002A6858"/>
    <w:pPr>
      <w:ind w:left="397"/>
    </w:pPr>
    <w:rPr>
      <w:rFonts w:eastAsia="Times New Roman" w:cs="Times New Roman"/>
      <w:szCs w:val="20"/>
      <w:lang w:eastAsia="pl-PL"/>
    </w:rPr>
  </w:style>
  <w:style w:type="numbering" w:customStyle="1" w:styleId="StylPunktowane">
    <w:name w:val="Styl Punktowane"/>
    <w:basedOn w:val="Bezlisty"/>
    <w:rsid w:val="001424AD"/>
    <w:pPr>
      <w:numPr>
        <w:numId w:val="9"/>
      </w:numPr>
    </w:pPr>
  </w:style>
  <w:style w:type="numbering" w:customStyle="1" w:styleId="StylPunktowane1">
    <w:name w:val="Styl Punktowane1"/>
    <w:basedOn w:val="Bezlisty"/>
    <w:rsid w:val="001424AD"/>
    <w:pPr>
      <w:numPr>
        <w:numId w:val="10"/>
      </w:numPr>
    </w:pPr>
  </w:style>
  <w:style w:type="paragraph" w:customStyle="1" w:styleId="TableNormal1">
    <w:name w:val="Table Normal1"/>
    <w:rsid w:val="00F43EC8"/>
    <w:rPr>
      <w:rFonts w:ascii="Fujiyama2" w:eastAsia="Times New Roman" w:hAnsi="Fujiyama2"/>
      <w:lang w:val="pl-PL" w:eastAsia="pl-PL"/>
    </w:rPr>
  </w:style>
  <w:style w:type="paragraph" w:customStyle="1" w:styleId="BodyText22">
    <w:name w:val="Body Text 22"/>
    <w:basedOn w:val="Normalny"/>
    <w:rsid w:val="00F43EC8"/>
    <w:rPr>
      <w:rFonts w:eastAsia="Times New Roman" w:cs="Times New Roman"/>
      <w:snapToGrid w:val="0"/>
      <w:szCs w:val="20"/>
      <w:lang w:eastAsia="pl-PL"/>
    </w:rPr>
  </w:style>
  <w:style w:type="paragraph" w:styleId="Zwykytekst">
    <w:name w:val="Plain Text"/>
    <w:basedOn w:val="Normalny"/>
    <w:link w:val="ZwykytekstZnak"/>
    <w:rsid w:val="00F43EC8"/>
    <w:rPr>
      <w:rFonts w:ascii="Courier New" w:eastAsia="Times New Roman" w:hAnsi="Courier New" w:cs="Times New Roman"/>
      <w:sz w:val="22"/>
      <w:szCs w:val="20"/>
      <w:lang w:eastAsia="pl-PL"/>
    </w:rPr>
  </w:style>
  <w:style w:type="character" w:customStyle="1" w:styleId="ZwykytekstZnak">
    <w:name w:val="Zwykły tekst Znak"/>
    <w:link w:val="Zwykytekst"/>
    <w:rsid w:val="00F43EC8"/>
    <w:rPr>
      <w:rFonts w:ascii="Courier New" w:eastAsia="Times New Roman" w:hAnsi="Courier New"/>
      <w:sz w:val="22"/>
    </w:rPr>
  </w:style>
  <w:style w:type="paragraph" w:customStyle="1" w:styleId="TableNormal2">
    <w:name w:val="Table Normal2"/>
    <w:rsid w:val="00400324"/>
    <w:rPr>
      <w:rFonts w:ascii="Fujiyama2" w:eastAsia="Times New Roman" w:hAnsi="Fujiyama2"/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6FB1"/>
    <w:rPr>
      <w:sz w:val="18"/>
      <w:szCs w:val="18"/>
    </w:rPr>
  </w:style>
  <w:style w:type="character" w:customStyle="1" w:styleId="Nagwek2Znak">
    <w:name w:val="Nagłówek 2 Znak"/>
    <w:basedOn w:val="Domylnaczcionkaakapitu"/>
    <w:link w:val="Nagwek2"/>
    <w:rsid w:val="00231351"/>
    <w:rPr>
      <w:rFonts w:ascii="Arial" w:eastAsia="Times New Roman" w:hAnsi="Arial"/>
      <w:b/>
      <w:szCs w:val="22"/>
      <w:lang w:val="pl-PL" w:eastAsia="pl-PL"/>
    </w:rPr>
  </w:style>
  <w:style w:type="paragraph" w:customStyle="1" w:styleId="1">
    <w:name w:val="1"/>
    <w:basedOn w:val="Normalny"/>
    <w:next w:val="Nagwek"/>
    <w:rsid w:val="00C40142"/>
    <w:pPr>
      <w:tabs>
        <w:tab w:val="center" w:pos="4536"/>
        <w:tab w:val="right" w:pos="9072"/>
      </w:tabs>
      <w:ind w:firstLine="284"/>
    </w:pPr>
    <w:rPr>
      <w:rFonts w:eastAsia="Times New Roman"/>
      <w:sz w:val="22"/>
      <w:lang w:eastAsia="pl-PL"/>
    </w:rPr>
  </w:style>
  <w:style w:type="paragraph" w:customStyle="1" w:styleId="Akapitzlist1">
    <w:name w:val="Akapit z listą1"/>
    <w:basedOn w:val="Normalny"/>
    <w:rsid w:val="00C40142"/>
    <w:pPr>
      <w:spacing w:after="200" w:line="276" w:lineRule="auto"/>
      <w:ind w:left="720"/>
      <w:contextualSpacing/>
      <w:jc w:val="left"/>
    </w:pPr>
    <w:rPr>
      <w:rFonts w:eastAsia="Times New Roman" w:cs="Times New Roman"/>
      <w:sz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DE6F83"/>
    <w:rPr>
      <w:color w:val="800080"/>
      <w:u w:val="single"/>
    </w:rPr>
  </w:style>
  <w:style w:type="paragraph" w:customStyle="1" w:styleId="xl84">
    <w:name w:val="xl84"/>
    <w:basedOn w:val="Normalny"/>
    <w:rsid w:val="00DE6F83"/>
    <w:pPr>
      <w:spacing w:before="100" w:beforeAutospacing="1" w:after="100" w:afterAutospacing="1"/>
      <w:jc w:val="left"/>
    </w:pPr>
    <w:rPr>
      <w:rFonts w:ascii="Times" w:hAnsi="Times" w:cs="Times New Roman"/>
      <w:b/>
      <w:bCs/>
      <w:szCs w:val="20"/>
      <w:lang w:val="cs-CZ" w:eastAsia="en-US"/>
    </w:rPr>
  </w:style>
  <w:style w:type="paragraph" w:customStyle="1" w:styleId="xl85">
    <w:name w:val="xl85"/>
    <w:basedOn w:val="Normalny"/>
    <w:rsid w:val="00DE6F83"/>
    <w:pPr>
      <w:spacing w:before="100" w:beforeAutospacing="1" w:after="100" w:afterAutospacing="1"/>
      <w:jc w:val="center"/>
    </w:pPr>
    <w:rPr>
      <w:rFonts w:ascii="Times" w:hAnsi="Times" w:cs="Times New Roman"/>
      <w:b/>
      <w:bCs/>
      <w:szCs w:val="20"/>
      <w:lang w:val="cs-CZ" w:eastAsia="en-US"/>
    </w:rPr>
  </w:style>
  <w:style w:type="paragraph" w:customStyle="1" w:styleId="xl86">
    <w:name w:val="xl86"/>
    <w:basedOn w:val="Normalny"/>
    <w:rsid w:val="00DE6F83"/>
    <w:pPr>
      <w:spacing w:before="100" w:beforeAutospacing="1" w:after="100" w:afterAutospacing="1"/>
      <w:jc w:val="right"/>
    </w:pPr>
    <w:rPr>
      <w:rFonts w:ascii="Times" w:hAnsi="Times" w:cs="Times New Roman"/>
      <w:b/>
      <w:bCs/>
      <w:szCs w:val="20"/>
      <w:lang w:val="cs-CZ" w:eastAsia="en-US"/>
    </w:rPr>
  </w:style>
  <w:style w:type="paragraph" w:customStyle="1" w:styleId="xl87">
    <w:name w:val="xl87"/>
    <w:basedOn w:val="Normalny"/>
    <w:rsid w:val="00DE6F83"/>
    <w:pPr>
      <w:spacing w:before="100" w:beforeAutospacing="1" w:after="100" w:afterAutospacing="1"/>
      <w:jc w:val="left"/>
    </w:pPr>
    <w:rPr>
      <w:rFonts w:ascii="Times" w:hAnsi="Times" w:cs="Times New Roman"/>
      <w:szCs w:val="20"/>
      <w:lang w:val="cs-CZ" w:eastAsia="en-US"/>
    </w:rPr>
  </w:style>
  <w:style w:type="paragraph" w:customStyle="1" w:styleId="xl88">
    <w:name w:val="xl88"/>
    <w:basedOn w:val="Normalny"/>
    <w:rsid w:val="00DE6F83"/>
    <w:pPr>
      <w:spacing w:before="100" w:beforeAutospacing="1" w:after="100" w:afterAutospacing="1"/>
      <w:jc w:val="left"/>
    </w:pPr>
    <w:rPr>
      <w:rFonts w:ascii="Times" w:hAnsi="Times" w:cs="Times New Roman"/>
      <w:szCs w:val="20"/>
      <w:lang w:val="cs-CZ" w:eastAsia="en-US"/>
    </w:rPr>
  </w:style>
  <w:style w:type="paragraph" w:customStyle="1" w:styleId="xl89">
    <w:name w:val="xl89"/>
    <w:basedOn w:val="Normalny"/>
    <w:rsid w:val="00DE6F83"/>
    <w:pPr>
      <w:shd w:val="clear" w:color="000000" w:fill="C6EFCE"/>
      <w:spacing w:before="100" w:beforeAutospacing="1" w:after="100" w:afterAutospacing="1"/>
      <w:jc w:val="left"/>
      <w:textAlignment w:val="center"/>
    </w:pPr>
    <w:rPr>
      <w:rFonts w:ascii="Times" w:hAnsi="Times" w:cs="Times New Roman"/>
      <w:szCs w:val="20"/>
      <w:lang w:val="cs-CZ" w:eastAsia="en-US"/>
    </w:rPr>
  </w:style>
  <w:style w:type="paragraph" w:customStyle="1" w:styleId="xl90">
    <w:name w:val="xl90"/>
    <w:basedOn w:val="Normalny"/>
    <w:rsid w:val="00DE6F83"/>
    <w:pPr>
      <w:shd w:val="clear" w:color="000000" w:fill="C6EFCE"/>
      <w:spacing w:before="100" w:beforeAutospacing="1" w:after="100" w:afterAutospacing="1"/>
      <w:textAlignment w:val="center"/>
    </w:pPr>
    <w:rPr>
      <w:rFonts w:ascii="Times" w:hAnsi="Times" w:cs="Times New Roman"/>
      <w:b/>
      <w:bCs/>
      <w:szCs w:val="20"/>
      <w:lang w:val="cs-CZ" w:eastAsia="en-US"/>
    </w:rPr>
  </w:style>
  <w:style w:type="paragraph" w:customStyle="1" w:styleId="xl91">
    <w:name w:val="xl91"/>
    <w:basedOn w:val="Normalny"/>
    <w:rsid w:val="00DE6F83"/>
    <w:pPr>
      <w:shd w:val="clear" w:color="000000" w:fill="C6EFCE"/>
      <w:spacing w:before="100" w:beforeAutospacing="1" w:after="100" w:afterAutospacing="1"/>
      <w:jc w:val="right"/>
      <w:textAlignment w:val="center"/>
    </w:pPr>
    <w:rPr>
      <w:rFonts w:ascii="Times" w:hAnsi="Times" w:cs="Times New Roman"/>
      <w:szCs w:val="20"/>
      <w:lang w:val="cs-CZ" w:eastAsia="en-US"/>
    </w:rPr>
  </w:style>
  <w:style w:type="paragraph" w:customStyle="1" w:styleId="tekst">
    <w:name w:val="tekst"/>
    <w:basedOn w:val="Normalny"/>
    <w:rsid w:val="002271A3"/>
    <w:pPr>
      <w:ind w:firstLine="567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LM">
    <w:name w:val="LM"/>
    <w:basedOn w:val="Normalny"/>
    <w:rsid w:val="002271A3"/>
    <w:pPr>
      <w:ind w:left="454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WW-Tekstpodstawowywcity3">
    <w:name w:val="WW-Tekst podstawowy wci?ty 3"/>
    <w:basedOn w:val="Normalny"/>
    <w:rsid w:val="00B66194"/>
    <w:pPr>
      <w:suppressAutoHyphens/>
      <w:overflowPunct w:val="0"/>
      <w:autoSpaceDE w:val="0"/>
      <w:autoSpaceDN w:val="0"/>
      <w:adjustRightInd w:val="0"/>
      <w:ind w:left="709" w:firstLine="1"/>
      <w:jc w:val="left"/>
      <w:textAlignment w:val="baseline"/>
    </w:pPr>
    <w:rPr>
      <w:rFonts w:eastAsia="Times New Roman" w:cs="Times New Roman"/>
      <w:sz w:val="22"/>
      <w:szCs w:val="20"/>
      <w:lang w:eastAsia="de-DE"/>
    </w:rPr>
  </w:style>
  <w:style w:type="paragraph" w:customStyle="1" w:styleId="StandardowyArial">
    <w:name w:val="Standardowy + Arial"/>
    <w:aliases w:val="Wyjustowany"/>
    <w:basedOn w:val="Normalny"/>
    <w:rsid w:val="00B66194"/>
    <w:pPr>
      <w:tabs>
        <w:tab w:val="left" w:pos="0"/>
      </w:tabs>
      <w:overflowPunct w:val="0"/>
      <w:autoSpaceDE w:val="0"/>
      <w:autoSpaceDN w:val="0"/>
      <w:adjustRightInd w:val="0"/>
      <w:ind w:left="283" w:hanging="283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NormalnyWeb1">
    <w:name w:val="Normalny (Web)1"/>
    <w:basedOn w:val="Normalny"/>
    <w:rsid w:val="00FA0DEF"/>
    <w:pPr>
      <w:overflowPunct w:val="0"/>
      <w:autoSpaceDE w:val="0"/>
      <w:autoSpaceDN w:val="0"/>
      <w:adjustRightInd w:val="0"/>
      <w:spacing w:before="100" w:after="100"/>
      <w:jc w:val="left"/>
      <w:textAlignment w:val="baseline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A0DEF"/>
    <w:rPr>
      <w:rFonts w:eastAsia="Times New Roman"/>
      <w:szCs w:val="20"/>
      <w:lang w:val="pl-PL" w:eastAsia="pl-PL"/>
    </w:rPr>
  </w:style>
  <w:style w:type="character" w:styleId="Odwoanieprzypisudolnego">
    <w:name w:val="footnote reference"/>
    <w:semiHidden/>
    <w:rsid w:val="00FA0DEF"/>
    <w:rPr>
      <w:vertAlign w:val="superscript"/>
    </w:rPr>
  </w:style>
  <w:style w:type="paragraph" w:customStyle="1" w:styleId="Default">
    <w:name w:val="Default"/>
    <w:rsid w:val="00884C65"/>
    <w:pPr>
      <w:suppressAutoHyphens/>
    </w:pPr>
    <w:rPr>
      <w:rFonts w:ascii="Arial" w:hAnsi="Arial" w:cs="Mangal"/>
      <w:color w:val="000000"/>
      <w:kern w:val="1"/>
      <w:lang w:val="pl-PL" w:eastAsia="hi-IN" w:bidi="hi-IN"/>
    </w:rPr>
  </w:style>
  <w:style w:type="paragraph" w:customStyle="1" w:styleId="Naglowek">
    <w:name w:val="Naglowek"/>
    <w:basedOn w:val="Normalny"/>
    <w:rsid w:val="00884C65"/>
    <w:pPr>
      <w:suppressAutoHyphens/>
      <w:spacing w:line="100" w:lineRule="atLeast"/>
      <w:jc w:val="left"/>
    </w:pPr>
    <w:rPr>
      <w:rFonts w:cs="Arial"/>
      <w:b/>
      <w:color w:val="000000"/>
      <w:spacing w:val="-2"/>
      <w:sz w:val="22"/>
      <w:lang w:eastAsia="ar-SA"/>
    </w:rPr>
  </w:style>
  <w:style w:type="paragraph" w:customStyle="1" w:styleId="Podstawowybezramki">
    <w:name w:val="Podstawowy_bez_ramki"/>
    <w:basedOn w:val="Normalny"/>
    <w:rsid w:val="00884C65"/>
    <w:pPr>
      <w:suppressAutoHyphens/>
      <w:spacing w:line="100" w:lineRule="atLeast"/>
      <w:jc w:val="left"/>
    </w:pPr>
    <w:rPr>
      <w:rFonts w:cs="Arial"/>
      <w:color w:val="000000"/>
      <w:spacing w:val="-2"/>
      <w:sz w:val="20"/>
      <w:lang w:eastAsia="ar-SA"/>
    </w:rPr>
  </w:style>
  <w:style w:type="paragraph" w:customStyle="1" w:styleId="Naglowek2">
    <w:name w:val="Naglowek2"/>
    <w:basedOn w:val="Normalny"/>
    <w:rsid w:val="00884C65"/>
    <w:pPr>
      <w:suppressAutoHyphens/>
      <w:spacing w:line="100" w:lineRule="atLeast"/>
      <w:jc w:val="left"/>
    </w:pPr>
    <w:rPr>
      <w:rFonts w:cs="Arial"/>
      <w:b/>
      <w:color w:val="000000"/>
      <w:spacing w:val="-2"/>
      <w:sz w:val="20"/>
      <w:u w:val="single"/>
      <w:lang w:eastAsia="ar-SA"/>
    </w:rPr>
  </w:style>
  <w:style w:type="paragraph" w:customStyle="1" w:styleId="Podstawowyzramka">
    <w:name w:val="Podstawowy_z_ramka"/>
    <w:basedOn w:val="Normalny"/>
    <w:rsid w:val="00884C65"/>
    <w:pPr>
      <w:suppressAutoHyphens/>
      <w:spacing w:line="100" w:lineRule="atLeast"/>
      <w:jc w:val="left"/>
    </w:pPr>
    <w:rPr>
      <w:rFonts w:cs="Arial"/>
      <w:color w:val="000000"/>
      <w:spacing w:val="-2"/>
      <w:sz w:val="16"/>
      <w:lang w:eastAsia="ar-SA"/>
    </w:rPr>
  </w:style>
  <w:style w:type="paragraph" w:customStyle="1" w:styleId="Liczba">
    <w:name w:val="Liczba"/>
    <w:basedOn w:val="Normalny"/>
    <w:rsid w:val="00884C65"/>
    <w:pPr>
      <w:suppressAutoHyphens/>
      <w:spacing w:line="100" w:lineRule="atLeast"/>
      <w:jc w:val="left"/>
    </w:pPr>
    <w:rPr>
      <w:rFonts w:cs="Arial"/>
      <w:color w:val="000000"/>
      <w:spacing w:val="-2"/>
      <w:sz w:val="18"/>
      <w:lang w:eastAsia="ar-SA"/>
    </w:rPr>
  </w:style>
  <w:style w:type="paragraph" w:customStyle="1" w:styleId="Podstawowyzramka1">
    <w:name w:val="Podstawowy_z_ramka1"/>
    <w:basedOn w:val="Normalny"/>
    <w:rsid w:val="00884C65"/>
    <w:pPr>
      <w:suppressAutoHyphens/>
      <w:spacing w:line="100" w:lineRule="atLeast"/>
      <w:jc w:val="left"/>
    </w:pPr>
    <w:rPr>
      <w:rFonts w:eastAsia="Times New Roman" w:cs="Arial"/>
      <w:color w:val="000000"/>
      <w:spacing w:val="-2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5FCF13B-445E-4EE6-BEB0-1A49E23AD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491219</vt:lpstr>
      <vt:lpstr>491219</vt:lpstr>
    </vt:vector>
  </TitlesOfParts>
  <Company>AJ Biuro Architektoniczne</Company>
  <LinksUpToDate>false</LinksUpToDate>
  <CharactersWithSpaces>942</CharactersWithSpaces>
  <SharedDoc>false</SharedDoc>
  <HLinks>
    <vt:vector size="90" baseType="variant">
      <vt:variant>
        <vt:i4>1900549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_Toc185320516</vt:lpwstr>
      </vt:variant>
      <vt:variant>
        <vt:i4>1900551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_Toc185320514</vt:lpwstr>
      </vt:variant>
      <vt:variant>
        <vt:i4>1900545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_Toc185320512</vt:lpwstr>
      </vt:variant>
      <vt:variant>
        <vt:i4>1900546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_Toc185320511</vt:lpwstr>
      </vt:variant>
      <vt:variant>
        <vt:i4>1900547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_Toc185320510</vt:lpwstr>
      </vt:variant>
      <vt:variant>
        <vt:i4>917615</vt:i4>
      </vt:variant>
      <vt:variant>
        <vt:i4>2470</vt:i4>
      </vt:variant>
      <vt:variant>
        <vt:i4>1025</vt:i4>
      </vt:variant>
      <vt:variant>
        <vt:i4>1</vt:i4>
      </vt:variant>
      <vt:variant>
        <vt:lpwstr>RTD_wiz-crossroads</vt:lpwstr>
      </vt:variant>
      <vt:variant>
        <vt:lpwstr/>
      </vt:variant>
      <vt:variant>
        <vt:i4>2097188</vt:i4>
      </vt:variant>
      <vt:variant>
        <vt:i4>2542</vt:i4>
      </vt:variant>
      <vt:variant>
        <vt:i4>1026</vt:i4>
      </vt:variant>
      <vt:variant>
        <vt:i4>1</vt:i4>
      </vt:variant>
      <vt:variant>
        <vt:lpwstr>GS_znak-new</vt:lpwstr>
      </vt:variant>
      <vt:variant>
        <vt:lpwstr/>
      </vt:variant>
      <vt:variant>
        <vt:i4>4128838</vt:i4>
      </vt:variant>
      <vt:variant>
        <vt:i4>37100</vt:i4>
      </vt:variant>
      <vt:variant>
        <vt:i4>1027</vt:i4>
      </vt:variant>
      <vt:variant>
        <vt:i4>1</vt:i4>
      </vt:variant>
      <vt:variant>
        <vt:lpwstr>RTD_stan historyczny</vt:lpwstr>
      </vt:variant>
      <vt:variant>
        <vt:lpwstr/>
      </vt:variant>
      <vt:variant>
        <vt:i4>58589278</vt:i4>
      </vt:variant>
      <vt:variant>
        <vt:i4>39406</vt:i4>
      </vt:variant>
      <vt:variant>
        <vt:i4>1028</vt:i4>
      </vt:variant>
      <vt:variant>
        <vt:i4>1</vt:i4>
      </vt:variant>
      <vt:variant>
        <vt:lpwstr>RTD_stan istniejący</vt:lpwstr>
      </vt:variant>
      <vt:variant>
        <vt:lpwstr/>
      </vt:variant>
      <vt:variant>
        <vt:i4>2097188</vt:i4>
      </vt:variant>
      <vt:variant>
        <vt:i4>262408</vt:i4>
      </vt:variant>
      <vt:variant>
        <vt:i4>1029</vt:i4>
      </vt:variant>
      <vt:variant>
        <vt:i4>1</vt:i4>
      </vt:variant>
      <vt:variant>
        <vt:lpwstr>GS_znak-new</vt:lpwstr>
      </vt:variant>
      <vt:variant>
        <vt:lpwstr/>
      </vt:variant>
      <vt:variant>
        <vt:i4>2097188</vt:i4>
      </vt:variant>
      <vt:variant>
        <vt:i4>262476</vt:i4>
      </vt:variant>
      <vt:variant>
        <vt:i4>1031</vt:i4>
      </vt:variant>
      <vt:variant>
        <vt:i4>1</vt:i4>
      </vt:variant>
      <vt:variant>
        <vt:lpwstr>GS_znak-new</vt:lpwstr>
      </vt:variant>
      <vt:variant>
        <vt:lpwstr/>
      </vt:variant>
      <vt:variant>
        <vt:i4>2097188</vt:i4>
      </vt:variant>
      <vt:variant>
        <vt:i4>262544</vt:i4>
      </vt:variant>
      <vt:variant>
        <vt:i4>1030</vt:i4>
      </vt:variant>
      <vt:variant>
        <vt:i4>1</vt:i4>
      </vt:variant>
      <vt:variant>
        <vt:lpwstr>GS_znak-new</vt:lpwstr>
      </vt:variant>
      <vt:variant>
        <vt:lpwstr/>
      </vt:variant>
      <vt:variant>
        <vt:i4>4128810</vt:i4>
      </vt:variant>
      <vt:variant>
        <vt:i4>262796</vt:i4>
      </vt:variant>
      <vt:variant>
        <vt:i4>1032</vt:i4>
      </vt:variant>
      <vt:variant>
        <vt:i4>1</vt:i4>
      </vt:variant>
      <vt:variant>
        <vt:lpwstr>AJW_logo_znaczek</vt:lpwstr>
      </vt:variant>
      <vt:variant>
        <vt:lpwstr/>
      </vt:variant>
      <vt:variant>
        <vt:i4>6094919</vt:i4>
      </vt:variant>
      <vt:variant>
        <vt:i4>-1</vt:i4>
      </vt:variant>
      <vt:variant>
        <vt:i4>2080</vt:i4>
      </vt:variant>
      <vt:variant>
        <vt:i4>1</vt:i4>
      </vt:variant>
      <vt:variant>
        <vt:lpwstr>logo_tequm350</vt:lpwstr>
      </vt:variant>
      <vt:variant>
        <vt:lpwstr/>
      </vt:variant>
      <vt:variant>
        <vt:i4>2097240</vt:i4>
      </vt:variant>
      <vt:variant>
        <vt:i4>-1</vt:i4>
      </vt:variant>
      <vt:variant>
        <vt:i4>1078</vt:i4>
      </vt:variant>
      <vt:variant>
        <vt:i4>1</vt:i4>
      </vt:variant>
      <vt:variant>
        <vt:lpwstr>PKO BP ZNAK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491219</dc:title>
  <dc:creator>Marcin Godzinski</dc:creator>
  <cp:lastModifiedBy>Sławomir Żebracki</cp:lastModifiedBy>
  <cp:revision>4</cp:revision>
  <cp:lastPrinted>2018-06-20T14:44:00Z</cp:lastPrinted>
  <dcterms:created xsi:type="dcterms:W3CDTF">2018-10-04T14:12:00Z</dcterms:created>
  <dcterms:modified xsi:type="dcterms:W3CDTF">2018-10-04T14:19:00Z</dcterms:modified>
</cp:coreProperties>
</file>